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486" w:rsidRPr="00F43486" w:rsidRDefault="00F43486" w:rsidP="00F43486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ahoma" w:hAnsi="Tahoma" w:cs="Tahoma"/>
          <w:b/>
          <w:bCs/>
          <w:i/>
          <w:u w:val="single"/>
        </w:rPr>
      </w:pPr>
      <w:r w:rsidRPr="00F43486">
        <w:rPr>
          <w:rFonts w:ascii="Tahoma" w:hAnsi="Tahoma" w:cs="Tahoma"/>
          <w:b/>
          <w:bCs/>
          <w:i/>
          <w:u w:val="single"/>
        </w:rPr>
        <w:t>Upravená verze dokumentu z důvodu dodržení přiměřenosti rozsahu zveřejňovaných osobních údajů dle příslušných právních předpisů upravujících ochranu osobních údajů</w:t>
      </w:r>
    </w:p>
    <w:p w:rsidR="00F43486" w:rsidRDefault="00F43486" w:rsidP="00E50558">
      <w:pPr>
        <w:pStyle w:val="Nadpis1"/>
        <w:jc w:val="left"/>
        <w:rPr>
          <w:rFonts w:ascii="Tahoma" w:hAnsi="Tahoma" w:cs="Tahoma"/>
          <w:sz w:val="24"/>
          <w:szCs w:val="24"/>
        </w:rPr>
      </w:pPr>
    </w:p>
    <w:p w:rsidR="00E50558" w:rsidRPr="00AA00D2" w:rsidRDefault="00AA00D2" w:rsidP="00E50558">
      <w:pPr>
        <w:pStyle w:val="Nadpis1"/>
        <w:jc w:val="left"/>
        <w:rPr>
          <w:rFonts w:ascii="Tahoma" w:eastAsia="Arial Unicode MS" w:hAnsi="Tahoma" w:cs="Tahoma"/>
          <w:sz w:val="24"/>
          <w:szCs w:val="24"/>
        </w:rPr>
      </w:pPr>
      <w:r w:rsidRPr="00AA00D2">
        <w:rPr>
          <w:rFonts w:ascii="Tahoma" w:hAnsi="Tahoma" w:cs="Tahoma"/>
          <w:sz w:val="24"/>
          <w:szCs w:val="24"/>
        </w:rPr>
        <w:t>63</w:t>
      </w:r>
      <w:r w:rsidR="00A11BB7" w:rsidRPr="00AA00D2">
        <w:rPr>
          <w:rFonts w:ascii="Tahoma" w:hAnsi="Tahoma" w:cs="Tahoma"/>
          <w:sz w:val="24"/>
          <w:szCs w:val="24"/>
        </w:rPr>
        <w:t>/</w:t>
      </w:r>
      <w:r w:rsidR="001128F0" w:rsidRPr="00AA00D2">
        <w:rPr>
          <w:rFonts w:ascii="Tahoma" w:hAnsi="Tahoma" w:cs="Tahoma"/>
          <w:sz w:val="24"/>
          <w:szCs w:val="24"/>
        </w:rPr>
        <w:t>0</w:t>
      </w:r>
      <w:r w:rsidRPr="00AA00D2">
        <w:rPr>
          <w:rFonts w:ascii="Tahoma" w:hAnsi="Tahoma" w:cs="Tahoma"/>
          <w:sz w:val="24"/>
          <w:szCs w:val="24"/>
        </w:rPr>
        <w:t>6</w:t>
      </w:r>
      <w:r w:rsidR="00F072FE" w:rsidRPr="00AA00D2">
        <w:rPr>
          <w:rFonts w:ascii="Tahoma" w:hAnsi="Tahoma" w:cs="Tahoma"/>
          <w:sz w:val="24"/>
          <w:szCs w:val="24"/>
        </w:rPr>
        <w:t xml:space="preserve">  </w:t>
      </w:r>
      <w:r w:rsidR="00E50558" w:rsidRPr="00AA00D2">
        <w:rPr>
          <w:rFonts w:ascii="Tahoma" w:hAnsi="Tahoma" w:cs="Tahoma"/>
          <w:sz w:val="24"/>
          <w:szCs w:val="24"/>
        </w:rPr>
        <w:t>Tajemn</w:t>
      </w:r>
      <w:r w:rsidR="00CB5CA1" w:rsidRPr="00AA00D2">
        <w:rPr>
          <w:rFonts w:ascii="Tahoma" w:hAnsi="Tahoma" w:cs="Tahoma"/>
          <w:sz w:val="24"/>
          <w:szCs w:val="24"/>
        </w:rPr>
        <w:t>ice</w:t>
      </w:r>
      <w:r w:rsidR="00190F0D" w:rsidRPr="00AA00D2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190F0D" w:rsidRPr="00AA00D2">
        <w:rPr>
          <w:rFonts w:ascii="Tahoma" w:hAnsi="Tahoma" w:cs="Tahoma"/>
          <w:sz w:val="24"/>
          <w:szCs w:val="24"/>
        </w:rPr>
        <w:t>MěÚ</w:t>
      </w:r>
      <w:proofErr w:type="spellEnd"/>
    </w:p>
    <w:p w:rsidR="00E50558" w:rsidRDefault="00E50558" w:rsidP="00E5055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50558" w:rsidRDefault="00E50558" w:rsidP="00E5055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50558" w:rsidRPr="0070596D" w:rsidRDefault="00E50558" w:rsidP="0070596D">
      <w:pPr>
        <w:pStyle w:val="Zkladntext"/>
        <w:jc w:val="center"/>
        <w:rPr>
          <w:rFonts w:ascii="Tahoma" w:hAnsi="Tahoma" w:cs="Tahoma"/>
          <w:u w:val="single"/>
        </w:rPr>
      </w:pPr>
      <w:r w:rsidRPr="0070596D">
        <w:rPr>
          <w:rFonts w:ascii="Tahoma" w:hAnsi="Tahoma" w:cs="Tahoma"/>
          <w:bCs w:val="0"/>
          <w:u w:val="single"/>
        </w:rPr>
        <w:t>Městský úřad Strakonice</w:t>
      </w:r>
    </w:p>
    <w:p w:rsidR="00E50558" w:rsidRPr="0070596D" w:rsidRDefault="00E50558" w:rsidP="0070596D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b/>
        </w:rPr>
      </w:pPr>
      <w:r w:rsidRPr="0070596D">
        <w:rPr>
          <w:rFonts w:ascii="Tahoma" w:hAnsi="Tahoma" w:cs="Tahoma"/>
          <w:b/>
        </w:rPr>
        <w:t>Tajemn</w:t>
      </w:r>
      <w:r w:rsidR="00C336EF" w:rsidRPr="0070596D">
        <w:rPr>
          <w:rFonts w:ascii="Tahoma" w:hAnsi="Tahoma" w:cs="Tahoma"/>
          <w:b/>
        </w:rPr>
        <w:t>ice</w:t>
      </w:r>
      <w:r w:rsidR="00190F0D" w:rsidRPr="0070596D">
        <w:rPr>
          <w:rFonts w:ascii="Tahoma" w:hAnsi="Tahoma" w:cs="Tahoma"/>
          <w:b/>
        </w:rPr>
        <w:t xml:space="preserve"> </w:t>
      </w:r>
      <w:proofErr w:type="spellStart"/>
      <w:r w:rsidR="00190F0D" w:rsidRPr="0070596D">
        <w:rPr>
          <w:rFonts w:ascii="Tahoma" w:hAnsi="Tahoma" w:cs="Tahoma"/>
          <w:b/>
        </w:rPr>
        <w:t>MěÚ</w:t>
      </w:r>
      <w:proofErr w:type="spellEnd"/>
    </w:p>
    <w:p w:rsidR="00E50558" w:rsidRPr="0070596D" w:rsidRDefault="00E50558" w:rsidP="0070596D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</w:rPr>
      </w:pPr>
    </w:p>
    <w:p w:rsidR="00E50558" w:rsidRPr="0070596D" w:rsidRDefault="00E50558" w:rsidP="0070596D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</w:rPr>
      </w:pPr>
    </w:p>
    <w:p w:rsidR="00E50558" w:rsidRPr="0070596D" w:rsidRDefault="00E50558" w:rsidP="0070596D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b/>
          <w:bCs/>
        </w:rPr>
      </w:pPr>
      <w:r w:rsidRPr="0070596D">
        <w:rPr>
          <w:rFonts w:ascii="Tahoma" w:hAnsi="Tahoma" w:cs="Tahoma"/>
          <w:b/>
          <w:bCs/>
        </w:rPr>
        <w:t>Návrh usnesení RM</w:t>
      </w:r>
    </w:p>
    <w:p w:rsidR="00E50558" w:rsidRDefault="00E50558" w:rsidP="0070596D">
      <w:pPr>
        <w:pStyle w:val="Nadpis2"/>
        <w:jc w:val="center"/>
        <w:rPr>
          <w:rFonts w:ascii="Tahoma" w:hAnsi="Tahoma" w:cs="Tahoma"/>
        </w:rPr>
      </w:pPr>
      <w:r w:rsidRPr="0070596D">
        <w:rPr>
          <w:rFonts w:ascii="Tahoma" w:hAnsi="Tahoma" w:cs="Tahoma"/>
        </w:rPr>
        <w:t xml:space="preserve">Plnění usnesení RM za </w:t>
      </w:r>
      <w:r w:rsidR="00A55A42" w:rsidRPr="0070596D">
        <w:rPr>
          <w:rFonts w:ascii="Tahoma" w:hAnsi="Tahoma" w:cs="Tahoma"/>
        </w:rPr>
        <w:t>I</w:t>
      </w:r>
      <w:r w:rsidR="00B25ADD">
        <w:rPr>
          <w:rFonts w:ascii="Tahoma" w:hAnsi="Tahoma" w:cs="Tahoma"/>
        </w:rPr>
        <w:t>I</w:t>
      </w:r>
      <w:r w:rsidR="00BB0879" w:rsidRPr="0070596D">
        <w:rPr>
          <w:rFonts w:ascii="Tahoma" w:hAnsi="Tahoma" w:cs="Tahoma"/>
        </w:rPr>
        <w:t>. pol</w:t>
      </w:r>
      <w:r w:rsidR="00190F0D" w:rsidRPr="0070596D">
        <w:rPr>
          <w:rFonts w:ascii="Tahoma" w:hAnsi="Tahoma" w:cs="Tahoma"/>
        </w:rPr>
        <w:t>oletí</w:t>
      </w:r>
      <w:r w:rsidR="00BB0879" w:rsidRPr="0070596D">
        <w:rPr>
          <w:rFonts w:ascii="Tahoma" w:hAnsi="Tahoma" w:cs="Tahoma"/>
        </w:rPr>
        <w:t xml:space="preserve"> </w:t>
      </w:r>
      <w:r w:rsidR="00F072FE" w:rsidRPr="0070596D">
        <w:rPr>
          <w:rFonts w:ascii="Tahoma" w:hAnsi="Tahoma" w:cs="Tahoma"/>
        </w:rPr>
        <w:t>rok</w:t>
      </w:r>
      <w:r w:rsidR="00BB0879" w:rsidRPr="0070596D">
        <w:rPr>
          <w:rFonts w:ascii="Tahoma" w:hAnsi="Tahoma" w:cs="Tahoma"/>
        </w:rPr>
        <w:t>u</w:t>
      </w:r>
      <w:r w:rsidR="00AA00D2">
        <w:rPr>
          <w:rFonts w:ascii="Tahoma" w:hAnsi="Tahoma" w:cs="Tahoma"/>
        </w:rPr>
        <w:t xml:space="preserve"> 2021</w:t>
      </w:r>
    </w:p>
    <w:p w:rsidR="00AA00D2" w:rsidRPr="00AA00D2" w:rsidRDefault="00AA00D2" w:rsidP="00AA00D2"/>
    <w:p w:rsidR="00E50558" w:rsidRPr="0070596D" w:rsidRDefault="00E50558" w:rsidP="0070596D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E50558" w:rsidRPr="0070596D" w:rsidRDefault="00E50558" w:rsidP="0070596D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70596D">
        <w:rPr>
          <w:rFonts w:ascii="Tahoma" w:hAnsi="Tahoma" w:cs="Tahoma"/>
        </w:rPr>
        <w:t>K projednání v radě města dne</w:t>
      </w:r>
      <w:r w:rsidR="00F072FE" w:rsidRPr="0070596D">
        <w:rPr>
          <w:rFonts w:ascii="Tahoma" w:hAnsi="Tahoma" w:cs="Tahoma"/>
        </w:rPr>
        <w:t xml:space="preserve"> </w:t>
      </w:r>
      <w:proofErr w:type="gramStart"/>
      <w:r w:rsidR="00AA00D2">
        <w:rPr>
          <w:rFonts w:ascii="Tahoma" w:hAnsi="Tahoma" w:cs="Tahoma"/>
        </w:rPr>
        <w:t>16.03.2022</w:t>
      </w:r>
      <w:proofErr w:type="gramEnd"/>
    </w:p>
    <w:p w:rsidR="00E50558" w:rsidRPr="0070596D" w:rsidRDefault="00E50558" w:rsidP="0070596D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E50558" w:rsidRPr="0070596D" w:rsidRDefault="00E50558" w:rsidP="0070596D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b/>
          <w:bCs/>
        </w:rPr>
      </w:pPr>
      <w:r w:rsidRPr="0070596D">
        <w:rPr>
          <w:rFonts w:ascii="Tahoma" w:hAnsi="Tahoma" w:cs="Tahoma"/>
          <w:b/>
          <w:bCs/>
        </w:rPr>
        <w:t xml:space="preserve">Rada města: </w:t>
      </w:r>
    </w:p>
    <w:p w:rsidR="00E50558" w:rsidRPr="0070596D" w:rsidRDefault="00E50558" w:rsidP="0070596D">
      <w:pPr>
        <w:pStyle w:val="Zkladntext"/>
        <w:ind w:left="180" w:hanging="180"/>
        <w:jc w:val="both"/>
        <w:rPr>
          <w:rFonts w:ascii="Tahoma" w:hAnsi="Tahoma" w:cs="Tahoma"/>
        </w:rPr>
      </w:pPr>
    </w:p>
    <w:p w:rsidR="00AA00D2" w:rsidRPr="0070596D" w:rsidRDefault="00AA00D2" w:rsidP="00AA00D2">
      <w:pPr>
        <w:pStyle w:val="Nadpis5"/>
        <w:widowControl/>
        <w:autoSpaceDE/>
        <w:autoSpaceDN/>
        <w:adjustRightInd/>
        <w:jc w:val="both"/>
        <w:rPr>
          <w:rFonts w:ascii="Tahoma" w:hAnsi="Tahoma" w:cs="Tahoma"/>
          <w:szCs w:val="24"/>
        </w:rPr>
      </w:pPr>
      <w:r w:rsidRPr="0070596D">
        <w:rPr>
          <w:rFonts w:ascii="Tahoma" w:hAnsi="Tahoma" w:cs="Tahoma"/>
          <w:szCs w:val="24"/>
        </w:rPr>
        <w:t>I. Bere na vědomí</w:t>
      </w:r>
    </w:p>
    <w:p w:rsidR="00AA00D2" w:rsidRPr="0070596D" w:rsidRDefault="00AA00D2" w:rsidP="00AA00D2">
      <w:pPr>
        <w:jc w:val="both"/>
        <w:rPr>
          <w:rFonts w:ascii="Tahoma" w:hAnsi="Tahoma" w:cs="Tahoma"/>
        </w:rPr>
      </w:pPr>
      <w:r w:rsidRPr="0070596D">
        <w:rPr>
          <w:rFonts w:ascii="Tahoma" w:hAnsi="Tahoma" w:cs="Tahoma"/>
        </w:rPr>
        <w:t xml:space="preserve">zprávu o plnění usnesení RM za </w:t>
      </w:r>
      <w:r>
        <w:rPr>
          <w:rFonts w:ascii="Tahoma" w:hAnsi="Tahoma" w:cs="Tahoma"/>
        </w:rPr>
        <w:t>I</w:t>
      </w:r>
      <w:r w:rsidRPr="0070596D">
        <w:rPr>
          <w:rFonts w:ascii="Tahoma" w:hAnsi="Tahoma" w:cs="Tahoma"/>
        </w:rPr>
        <w:t>I. pololetí roku</w:t>
      </w:r>
      <w:r>
        <w:rPr>
          <w:rFonts w:ascii="Tahoma" w:hAnsi="Tahoma" w:cs="Tahoma"/>
        </w:rPr>
        <w:t xml:space="preserve"> 2021</w:t>
      </w:r>
      <w:r w:rsidRPr="0070596D">
        <w:rPr>
          <w:rFonts w:ascii="Tahoma" w:hAnsi="Tahoma" w:cs="Tahoma"/>
        </w:rPr>
        <w:t>.</w:t>
      </w:r>
    </w:p>
    <w:p w:rsidR="00AA00D2" w:rsidRPr="0070596D" w:rsidRDefault="00AA00D2" w:rsidP="00AA00D2">
      <w:pPr>
        <w:jc w:val="both"/>
        <w:rPr>
          <w:rFonts w:ascii="Tahoma" w:hAnsi="Tahoma" w:cs="Tahoma"/>
          <w:b/>
          <w:bCs/>
          <w:color w:val="000000"/>
        </w:rPr>
      </w:pPr>
      <w:r w:rsidRPr="0070596D">
        <w:rPr>
          <w:rFonts w:ascii="Tahoma" w:hAnsi="Tahoma" w:cs="Tahoma"/>
          <w:b/>
          <w:bCs/>
          <w:color w:val="000000"/>
        </w:rPr>
        <w:t>II. Schvaluje</w:t>
      </w:r>
    </w:p>
    <w:p w:rsidR="00AA00D2" w:rsidRPr="0070596D" w:rsidRDefault="00AA00D2" w:rsidP="00AA00D2">
      <w:pPr>
        <w:jc w:val="both"/>
        <w:rPr>
          <w:rFonts w:ascii="Tahoma" w:hAnsi="Tahoma" w:cs="Tahoma"/>
          <w:color w:val="000000"/>
        </w:rPr>
      </w:pPr>
      <w:r w:rsidRPr="0070596D">
        <w:rPr>
          <w:rFonts w:ascii="Tahoma" w:hAnsi="Tahoma" w:cs="Tahoma"/>
          <w:color w:val="000000"/>
        </w:rPr>
        <w:t xml:space="preserve">vyřazení z evidence </w:t>
      </w:r>
      <w:r>
        <w:rPr>
          <w:rFonts w:ascii="Tahoma" w:hAnsi="Tahoma" w:cs="Tahoma"/>
          <w:color w:val="000000"/>
        </w:rPr>
        <w:t>633</w:t>
      </w:r>
      <w:r w:rsidRPr="0070596D">
        <w:rPr>
          <w:rFonts w:ascii="Tahoma" w:hAnsi="Tahoma" w:cs="Tahoma"/>
          <w:color w:val="000000"/>
        </w:rPr>
        <w:t xml:space="preserve"> splněných usnesení.</w:t>
      </w:r>
    </w:p>
    <w:p w:rsidR="00AA00D2" w:rsidRPr="0070596D" w:rsidRDefault="00AA00D2" w:rsidP="00AA00D2">
      <w:pPr>
        <w:jc w:val="both"/>
        <w:rPr>
          <w:rFonts w:ascii="Tahoma" w:hAnsi="Tahoma" w:cs="Tahoma"/>
          <w:b/>
          <w:bCs/>
          <w:color w:val="000000"/>
        </w:rPr>
      </w:pPr>
      <w:r w:rsidRPr="0070596D">
        <w:rPr>
          <w:rFonts w:ascii="Tahoma" w:hAnsi="Tahoma" w:cs="Tahoma"/>
          <w:b/>
          <w:bCs/>
          <w:color w:val="000000"/>
        </w:rPr>
        <w:t>III. Revokuje</w:t>
      </w:r>
    </w:p>
    <w:p w:rsidR="00AA00D2" w:rsidRDefault="00AA00D2" w:rsidP="00AA00D2">
      <w:pPr>
        <w:jc w:val="both"/>
        <w:rPr>
          <w:rFonts w:ascii="Tahoma" w:hAnsi="Tahoma" w:cs="Tahoma"/>
          <w:bCs/>
          <w:color w:val="000000"/>
        </w:rPr>
      </w:pPr>
      <w:r>
        <w:rPr>
          <w:rFonts w:ascii="Tahoma" w:hAnsi="Tahoma" w:cs="Tahoma"/>
          <w:bCs/>
          <w:color w:val="000000"/>
        </w:rPr>
        <w:t xml:space="preserve">usnesení č. 460/2020, č. 1269/2021 – bod II., č. 1995/2021, č. 2096/2021, č. 2098/2021 – bod II., č. 2147/2021 – bod II., č. 2412/2021, č. 2238/2021 – bod II.  </w:t>
      </w:r>
    </w:p>
    <w:p w:rsidR="00AA00D2" w:rsidRDefault="00AA00D2" w:rsidP="00AA00D2">
      <w:pPr>
        <w:jc w:val="both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t>IV. Vyřazuje</w:t>
      </w:r>
    </w:p>
    <w:p w:rsidR="00AA00D2" w:rsidRPr="001A15FB" w:rsidRDefault="00AA00D2" w:rsidP="00AA00D2">
      <w:pPr>
        <w:jc w:val="both"/>
        <w:rPr>
          <w:rFonts w:ascii="Tahoma" w:hAnsi="Tahoma" w:cs="Tahoma"/>
          <w:bCs/>
          <w:color w:val="000000"/>
        </w:rPr>
      </w:pPr>
      <w:r>
        <w:rPr>
          <w:rFonts w:ascii="Tahoma" w:hAnsi="Tahoma" w:cs="Tahoma"/>
          <w:bCs/>
          <w:color w:val="000000"/>
        </w:rPr>
        <w:t>u</w:t>
      </w:r>
      <w:r w:rsidRPr="001A15FB">
        <w:rPr>
          <w:rFonts w:ascii="Tahoma" w:hAnsi="Tahoma" w:cs="Tahoma"/>
          <w:bCs/>
          <w:color w:val="000000"/>
        </w:rPr>
        <w:t>snesení č. 1921/2021 do usnesení s trvalou platností</w:t>
      </w:r>
    </w:p>
    <w:p w:rsidR="00AA00D2" w:rsidRPr="0070596D" w:rsidRDefault="00AA00D2" w:rsidP="00AA00D2">
      <w:pPr>
        <w:jc w:val="both"/>
        <w:rPr>
          <w:rFonts w:ascii="Tahoma" w:hAnsi="Tahoma" w:cs="Tahoma"/>
          <w:b/>
          <w:bCs/>
          <w:color w:val="000000"/>
        </w:rPr>
      </w:pPr>
      <w:r w:rsidRPr="0070596D">
        <w:rPr>
          <w:rFonts w:ascii="Tahoma" w:hAnsi="Tahoma" w:cs="Tahoma"/>
          <w:b/>
          <w:bCs/>
          <w:color w:val="000000"/>
        </w:rPr>
        <w:t xml:space="preserve">V. Ukládá </w:t>
      </w:r>
    </w:p>
    <w:p w:rsidR="00AA00D2" w:rsidRPr="0070596D" w:rsidRDefault="00AA00D2" w:rsidP="00AA00D2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  <w:r w:rsidRPr="0070596D">
        <w:rPr>
          <w:rFonts w:ascii="Tahoma" w:hAnsi="Tahoma" w:cs="Tahoma"/>
          <w:color w:val="000000"/>
        </w:rPr>
        <w:t xml:space="preserve">a) tajemnici </w:t>
      </w:r>
      <w:proofErr w:type="spellStart"/>
      <w:r w:rsidRPr="0070596D">
        <w:rPr>
          <w:rFonts w:ascii="Tahoma" w:hAnsi="Tahoma" w:cs="Tahoma"/>
          <w:color w:val="000000"/>
        </w:rPr>
        <w:t>MěÚ</w:t>
      </w:r>
      <w:proofErr w:type="spellEnd"/>
      <w:r w:rsidRPr="0070596D">
        <w:rPr>
          <w:rFonts w:ascii="Tahoma" w:hAnsi="Tahoma" w:cs="Tahoma"/>
          <w:color w:val="000000"/>
        </w:rPr>
        <w:t xml:space="preserve"> vést v evidenci </w:t>
      </w:r>
      <w:r>
        <w:rPr>
          <w:rFonts w:ascii="Tahoma" w:hAnsi="Tahoma" w:cs="Tahoma"/>
          <w:color w:val="000000"/>
        </w:rPr>
        <w:t>115</w:t>
      </w:r>
      <w:r w:rsidRPr="0070596D">
        <w:rPr>
          <w:rFonts w:ascii="Tahoma" w:hAnsi="Tahoma" w:cs="Tahoma"/>
          <w:color w:val="000000"/>
        </w:rPr>
        <w:t xml:space="preserve"> nesplněných usnesení.</w:t>
      </w:r>
    </w:p>
    <w:p w:rsidR="00AA00D2" w:rsidRPr="0070596D" w:rsidRDefault="00AA00D2" w:rsidP="00AA00D2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70596D">
        <w:rPr>
          <w:rFonts w:ascii="Tahoma" w:hAnsi="Tahoma" w:cs="Tahoma"/>
        </w:rPr>
        <w:t>b) příslušným pracovníkům zajistit plnění nesplněných usnesení.</w:t>
      </w:r>
    </w:p>
    <w:p w:rsidR="00E50558" w:rsidRPr="0070596D" w:rsidRDefault="00E50558" w:rsidP="0070596D">
      <w:pPr>
        <w:jc w:val="both"/>
        <w:rPr>
          <w:rFonts w:ascii="Tahoma" w:hAnsi="Tahoma" w:cs="Tahoma"/>
        </w:rPr>
      </w:pPr>
    </w:p>
    <w:p w:rsidR="00E50558" w:rsidRPr="0070596D" w:rsidRDefault="00E50558" w:rsidP="0070596D">
      <w:pPr>
        <w:jc w:val="both"/>
        <w:rPr>
          <w:rFonts w:ascii="Tahoma" w:hAnsi="Tahoma" w:cs="Tahoma"/>
        </w:rPr>
      </w:pPr>
    </w:p>
    <w:p w:rsidR="00E50558" w:rsidRPr="0070596D" w:rsidRDefault="00E50558" w:rsidP="0070596D">
      <w:pPr>
        <w:pStyle w:val="Bezmezer"/>
        <w:jc w:val="both"/>
        <w:rPr>
          <w:rFonts w:ascii="Tahoma" w:eastAsia="Times New Roman" w:hAnsi="Tahoma" w:cs="Tahoma"/>
          <w:sz w:val="24"/>
          <w:szCs w:val="24"/>
          <w:lang w:eastAsia="cs-CZ"/>
        </w:rPr>
      </w:pPr>
    </w:p>
    <w:p w:rsidR="00E50558" w:rsidRPr="0070596D" w:rsidRDefault="00E50558" w:rsidP="0070596D">
      <w:pPr>
        <w:jc w:val="both"/>
        <w:rPr>
          <w:rFonts w:ascii="Tahoma" w:hAnsi="Tahoma" w:cs="Tahoma"/>
        </w:rPr>
      </w:pPr>
    </w:p>
    <w:p w:rsidR="00E50558" w:rsidRPr="0070596D" w:rsidRDefault="00E50558" w:rsidP="0070596D">
      <w:pPr>
        <w:jc w:val="both"/>
        <w:rPr>
          <w:rFonts w:ascii="Tahoma" w:hAnsi="Tahoma" w:cs="Tahoma"/>
        </w:rPr>
      </w:pPr>
    </w:p>
    <w:p w:rsidR="00396CBD" w:rsidRPr="0070596D" w:rsidRDefault="00396CBD" w:rsidP="0070596D">
      <w:pPr>
        <w:pStyle w:val="TTV"/>
        <w:jc w:val="both"/>
        <w:rPr>
          <w:rFonts w:ascii="Tahoma" w:hAnsi="Tahoma" w:cs="Tahoma"/>
        </w:rPr>
      </w:pPr>
    </w:p>
    <w:p w:rsidR="00361D1F" w:rsidRPr="0070596D" w:rsidRDefault="00361D1F" w:rsidP="0070596D">
      <w:pPr>
        <w:pStyle w:val="TTV"/>
        <w:jc w:val="both"/>
        <w:rPr>
          <w:rFonts w:ascii="Tahoma" w:hAnsi="Tahoma" w:cs="Tahoma"/>
        </w:rPr>
      </w:pPr>
    </w:p>
    <w:p w:rsidR="00396CBD" w:rsidRPr="0070596D" w:rsidRDefault="00396CBD" w:rsidP="0070596D">
      <w:pPr>
        <w:pStyle w:val="TTV"/>
        <w:jc w:val="both"/>
        <w:rPr>
          <w:rFonts w:ascii="Tahoma" w:hAnsi="Tahoma" w:cs="Tahoma"/>
        </w:rPr>
      </w:pPr>
    </w:p>
    <w:p w:rsidR="00862DCE" w:rsidRPr="0070596D" w:rsidRDefault="00862DCE" w:rsidP="0070596D">
      <w:pPr>
        <w:pStyle w:val="TTV"/>
        <w:jc w:val="both"/>
        <w:rPr>
          <w:rFonts w:ascii="Tahoma" w:hAnsi="Tahoma" w:cs="Tahoma"/>
        </w:rPr>
      </w:pPr>
    </w:p>
    <w:p w:rsidR="007906BF" w:rsidRPr="0070596D" w:rsidRDefault="007906BF" w:rsidP="0070596D">
      <w:pPr>
        <w:pStyle w:val="TTV"/>
        <w:jc w:val="both"/>
        <w:rPr>
          <w:rFonts w:ascii="Tahoma" w:hAnsi="Tahoma" w:cs="Tahoma"/>
        </w:rPr>
      </w:pPr>
    </w:p>
    <w:p w:rsidR="00E50558" w:rsidRPr="0070596D" w:rsidRDefault="00E50558" w:rsidP="0070596D">
      <w:pPr>
        <w:jc w:val="both"/>
        <w:rPr>
          <w:rFonts w:ascii="Tahoma" w:hAnsi="Tahoma" w:cs="Tahoma"/>
        </w:rPr>
      </w:pPr>
    </w:p>
    <w:p w:rsidR="007B46BE" w:rsidRPr="0070596D" w:rsidRDefault="007B46BE" w:rsidP="0070596D">
      <w:pPr>
        <w:pStyle w:val="Zkladntext2"/>
        <w:rPr>
          <w:rFonts w:ascii="Tahoma" w:hAnsi="Tahoma" w:cs="Tahoma"/>
          <w:sz w:val="24"/>
        </w:rPr>
      </w:pPr>
      <w:r w:rsidRPr="0070596D">
        <w:rPr>
          <w:rFonts w:ascii="Tahoma" w:hAnsi="Tahoma" w:cs="Tahoma"/>
          <w:sz w:val="24"/>
        </w:rPr>
        <w:t xml:space="preserve">Předkládá: </w:t>
      </w:r>
    </w:p>
    <w:p w:rsidR="00C70B0D" w:rsidRPr="0070596D" w:rsidRDefault="00C70B0D" w:rsidP="0070596D">
      <w:pPr>
        <w:pStyle w:val="Zkladntext2"/>
        <w:rPr>
          <w:rFonts w:ascii="Tahoma" w:hAnsi="Tahoma" w:cs="Tahoma"/>
          <w:sz w:val="24"/>
        </w:rPr>
      </w:pPr>
    </w:p>
    <w:p w:rsidR="005232C0" w:rsidRDefault="005232C0" w:rsidP="0070596D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Mgr. Martina </w:t>
      </w:r>
      <w:proofErr w:type="spellStart"/>
      <w:r>
        <w:rPr>
          <w:rFonts w:ascii="Tahoma" w:hAnsi="Tahoma" w:cs="Tahoma"/>
        </w:rPr>
        <w:t>Kotrchová</w:t>
      </w:r>
      <w:proofErr w:type="spellEnd"/>
      <w:r>
        <w:rPr>
          <w:rFonts w:ascii="Tahoma" w:hAnsi="Tahoma" w:cs="Tahoma"/>
        </w:rPr>
        <w:t xml:space="preserve"> </w:t>
      </w:r>
    </w:p>
    <w:p w:rsidR="007B46BE" w:rsidRDefault="003C0144" w:rsidP="0070596D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70596D">
        <w:rPr>
          <w:rFonts w:ascii="Tahoma" w:hAnsi="Tahoma" w:cs="Tahoma"/>
        </w:rPr>
        <w:t xml:space="preserve">tajemnice </w:t>
      </w:r>
      <w:proofErr w:type="spellStart"/>
      <w:r w:rsidR="007B46BE" w:rsidRPr="0070596D">
        <w:rPr>
          <w:rFonts w:ascii="Tahoma" w:hAnsi="Tahoma" w:cs="Tahoma"/>
        </w:rPr>
        <w:t>MěÚ</w:t>
      </w:r>
      <w:proofErr w:type="spellEnd"/>
    </w:p>
    <w:p w:rsidR="001128F0" w:rsidRDefault="001128F0" w:rsidP="0070596D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1128F0" w:rsidRPr="0070596D" w:rsidRDefault="001128F0" w:rsidP="0070596D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  <w:bookmarkStart w:id="0" w:name="_GoBack"/>
      <w:bookmarkEnd w:id="0"/>
    </w:p>
    <w:sectPr w:rsidR="001128F0" w:rsidRPr="0070596D">
      <w:footerReference w:type="even" r:id="rId8"/>
      <w:footerReference w:type="default" r:id="rId9"/>
      <w:pgSz w:w="11906" w:h="16838"/>
      <w:pgMar w:top="1304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27E9" w:rsidRDefault="007E27E9">
      <w:r>
        <w:separator/>
      </w:r>
    </w:p>
  </w:endnote>
  <w:endnote w:type="continuationSeparator" w:id="0">
    <w:p w:rsidR="007E27E9" w:rsidRDefault="007E2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tarSymbol">
    <w:altName w:val="MS Mincho"/>
    <w:charset w:val="8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D43" w:rsidRDefault="00D26D43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D26D43" w:rsidRDefault="00D26D4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D43" w:rsidRDefault="00D26D43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F43486">
      <w:rPr>
        <w:rStyle w:val="slostrnky"/>
        <w:noProof/>
      </w:rPr>
      <w:t>1</w:t>
    </w:r>
    <w:r>
      <w:rPr>
        <w:rStyle w:val="slostrnky"/>
      </w:rPr>
      <w:fldChar w:fldCharType="end"/>
    </w:r>
  </w:p>
  <w:p w:rsidR="00D26D43" w:rsidRDefault="00D26D4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27E9" w:rsidRDefault="007E27E9">
      <w:r>
        <w:separator/>
      </w:r>
    </w:p>
  </w:footnote>
  <w:footnote w:type="continuationSeparator" w:id="0">
    <w:p w:rsidR="007E27E9" w:rsidRDefault="007E27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5C94F526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Num10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b w:val="0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b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b w:val="0"/>
        <w:sz w:val="24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b w:val="0"/>
        <w:sz w:val="24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4"/>
      </w:rPr>
    </w:lvl>
  </w:abstractNum>
  <w:abstractNum w:abstractNumId="3" w15:restartNumberingAfterBreak="0">
    <w:nsid w:val="00000003"/>
    <w:multiLevelType w:val="singleLevel"/>
    <w:tmpl w:val="00000003"/>
    <w:name w:val="WW8Num306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04"/>
    <w:multiLevelType w:val="multilevel"/>
    <w:tmpl w:val="00000004"/>
    <w:name w:val="WWNum2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7"/>
    <w:multiLevelType w:val="multilevel"/>
    <w:tmpl w:val="00000007"/>
    <w:name w:val="WWNum3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4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Num31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>
        <w:b w:val="0"/>
        <w:sz w:val="24"/>
        <w:u w:val="singl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0A"/>
    <w:multiLevelType w:val="singleLevel"/>
    <w:tmpl w:val="0000000A"/>
    <w:name w:val="WW8Num235"/>
    <w:lvl w:ilvl="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FF0000"/>
      </w:rPr>
    </w:lvl>
  </w:abstractNum>
  <w:abstractNum w:abstractNumId="8" w15:restartNumberingAfterBreak="0">
    <w:nsid w:val="0000000C"/>
    <w:multiLevelType w:val="singleLevel"/>
    <w:tmpl w:val="0000000C"/>
    <w:name w:val="WW8Num274"/>
    <w:lvl w:ilvl="0">
      <w:numFmt w:val="bullet"/>
      <w:lvlText w:val="-"/>
      <w:lvlJc w:val="left"/>
      <w:pPr>
        <w:tabs>
          <w:tab w:val="num" w:pos="2844"/>
        </w:tabs>
        <w:ind w:left="2844" w:hanging="36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0000000D"/>
    <w:multiLevelType w:val="singleLevel"/>
    <w:tmpl w:val="0000000D"/>
    <w:name w:val="WW8Num301"/>
    <w:lvl w:ilvl="0"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0000000E"/>
    <w:multiLevelType w:val="singleLevel"/>
    <w:tmpl w:val="0000000E"/>
    <w:name w:val="WW8Num1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 w:cs="Times New Roman"/>
      </w:rPr>
    </w:lvl>
  </w:abstractNum>
  <w:abstractNum w:abstractNumId="11" w15:restartNumberingAfterBreak="0">
    <w:nsid w:val="0000000F"/>
    <w:multiLevelType w:val="singleLevel"/>
    <w:tmpl w:val="0000000F"/>
    <w:name w:val="WW8Num389"/>
    <w:lvl w:ilvl="0">
      <w:numFmt w:val="bullet"/>
      <w:lvlText w:val="-"/>
      <w:lvlJc w:val="left"/>
      <w:pPr>
        <w:tabs>
          <w:tab w:val="num" w:pos="2130"/>
        </w:tabs>
        <w:ind w:left="2130" w:hanging="36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00000010"/>
    <w:multiLevelType w:val="singleLevel"/>
    <w:tmpl w:val="00000010"/>
    <w:name w:val="WW8Num447"/>
    <w:lvl w:ilvl="0"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00000013"/>
    <w:multiLevelType w:val="singleLevel"/>
    <w:tmpl w:val="00000013"/>
    <w:name w:val="WW8Num529"/>
    <w:lvl w:ilvl="0">
      <w:numFmt w:val="bullet"/>
      <w:lvlText w:val="-"/>
      <w:lvlJc w:val="left"/>
      <w:pPr>
        <w:tabs>
          <w:tab w:val="num" w:pos="2844"/>
        </w:tabs>
        <w:ind w:left="2844" w:hanging="36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00000015"/>
    <w:multiLevelType w:val="singleLevel"/>
    <w:tmpl w:val="00000015"/>
    <w:name w:val="WW8Num597"/>
    <w:lvl w:ilvl="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FF0000"/>
      </w:rPr>
    </w:lvl>
  </w:abstractNum>
  <w:abstractNum w:abstractNumId="15" w15:restartNumberingAfterBreak="0">
    <w:nsid w:val="00000016"/>
    <w:multiLevelType w:val="singleLevel"/>
    <w:tmpl w:val="00000016"/>
    <w:name w:val="WW8Num627"/>
    <w:lvl w:ilvl="0"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00000017"/>
    <w:multiLevelType w:val="singleLevel"/>
    <w:tmpl w:val="00000017"/>
    <w:name w:val="WW8Num632"/>
    <w:lvl w:ilvl="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0000001A"/>
    <w:multiLevelType w:val="singleLevel"/>
    <w:tmpl w:val="0000001A"/>
    <w:name w:val="WW8Num699"/>
    <w:lvl w:ilvl="0"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0000001C"/>
    <w:multiLevelType w:val="singleLevel"/>
    <w:tmpl w:val="0000001C"/>
    <w:name w:val="WW8Num764"/>
    <w:lvl w:ilvl="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0000001D"/>
    <w:multiLevelType w:val="singleLevel"/>
    <w:tmpl w:val="0000001D"/>
    <w:name w:val="WW8Num787"/>
    <w:lvl w:ilvl="0">
      <w:numFmt w:val="bullet"/>
      <w:lvlText w:val="-"/>
      <w:lvlJc w:val="left"/>
      <w:pPr>
        <w:tabs>
          <w:tab w:val="num" w:pos="2844"/>
        </w:tabs>
        <w:ind w:left="2844" w:hanging="36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0000001E"/>
    <w:multiLevelType w:val="singleLevel"/>
    <w:tmpl w:val="0000001E"/>
    <w:name w:val="WW8Num841"/>
    <w:lvl w:ilvl="0"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0000001F"/>
    <w:multiLevelType w:val="singleLevel"/>
    <w:tmpl w:val="0000001F"/>
    <w:name w:val="WW8Num878"/>
    <w:lvl w:ilvl="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00000021"/>
    <w:multiLevelType w:val="singleLevel"/>
    <w:tmpl w:val="00000021"/>
    <w:name w:val="WW8Num993"/>
    <w:lvl w:ilvl="0"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ascii="Times New Roman" w:hAnsi="Times New Roman" w:cs="Times New Roman" w:hint="default"/>
        <w:color w:val="FF0000"/>
      </w:rPr>
    </w:lvl>
  </w:abstractNum>
  <w:abstractNum w:abstractNumId="23" w15:restartNumberingAfterBreak="0">
    <w:nsid w:val="00000023"/>
    <w:multiLevelType w:val="singleLevel"/>
    <w:tmpl w:val="00000023"/>
    <w:name w:val="WW8Num1045"/>
    <w:lvl w:ilvl="0">
      <w:numFmt w:val="bullet"/>
      <w:lvlText w:val="-"/>
      <w:lvlJc w:val="left"/>
      <w:pPr>
        <w:tabs>
          <w:tab w:val="num" w:pos="3900"/>
        </w:tabs>
        <w:ind w:left="3900" w:hanging="36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00000024"/>
    <w:multiLevelType w:val="singleLevel"/>
    <w:tmpl w:val="00000024"/>
    <w:name w:val="WW8Num1071"/>
    <w:lvl w:ilvl="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00000026"/>
    <w:multiLevelType w:val="singleLevel"/>
    <w:tmpl w:val="00000026"/>
    <w:name w:val="WW8Num1152"/>
    <w:lvl w:ilvl="0"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0000002D"/>
    <w:multiLevelType w:val="singleLevel"/>
    <w:tmpl w:val="0000002D"/>
    <w:name w:val="WW8Num1423"/>
    <w:lvl w:ilvl="0"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0000002E"/>
    <w:multiLevelType w:val="singleLevel"/>
    <w:tmpl w:val="CE807BDC"/>
    <w:name w:val="WW8Num1523"/>
    <w:lvl w:ilvl="0">
      <w:numFmt w:val="bullet"/>
      <w:lvlText w:val="-"/>
      <w:lvlJc w:val="left"/>
      <w:pPr>
        <w:tabs>
          <w:tab w:val="num" w:pos="2844"/>
        </w:tabs>
        <w:ind w:left="2844" w:hanging="360"/>
      </w:pPr>
      <w:rPr>
        <w:rFonts w:ascii="Tahoma" w:hAnsi="Tahoma" w:cs="Tahoma" w:hint="default"/>
        <w:b w:val="0"/>
      </w:rPr>
    </w:lvl>
  </w:abstractNum>
  <w:abstractNum w:abstractNumId="28" w15:restartNumberingAfterBreak="0">
    <w:nsid w:val="00000030"/>
    <w:multiLevelType w:val="singleLevel"/>
    <w:tmpl w:val="00000030"/>
    <w:name w:val="WW8Num1602"/>
    <w:lvl w:ilvl="0"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ascii="Times New Roman" w:hAnsi="Times New Roman" w:cs="Times New Roman" w:hint="default"/>
        <w:color w:val="FF0000"/>
      </w:rPr>
    </w:lvl>
  </w:abstractNum>
  <w:abstractNum w:abstractNumId="29" w15:restartNumberingAfterBreak="0">
    <w:nsid w:val="00000031"/>
    <w:multiLevelType w:val="singleLevel"/>
    <w:tmpl w:val="00000031"/>
    <w:name w:val="WW8Num1609"/>
    <w:lvl w:ilvl="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00000037"/>
    <w:multiLevelType w:val="singleLevel"/>
    <w:tmpl w:val="00000037"/>
    <w:name w:val="WW8Num1753"/>
    <w:lvl w:ilvl="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00000038"/>
    <w:multiLevelType w:val="singleLevel"/>
    <w:tmpl w:val="00000038"/>
    <w:name w:val="WW8Num1755"/>
    <w:lvl w:ilvl="0"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0000003C"/>
    <w:multiLevelType w:val="singleLevel"/>
    <w:tmpl w:val="0000003C"/>
    <w:name w:val="WW8Num1857"/>
    <w:lvl w:ilvl="0"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ascii="Times New Roman" w:hAnsi="Times New Roman" w:cs="Times New Roman" w:hint="default"/>
      </w:rPr>
    </w:lvl>
  </w:abstractNum>
  <w:abstractNum w:abstractNumId="33" w15:restartNumberingAfterBreak="0">
    <w:nsid w:val="0000003D"/>
    <w:multiLevelType w:val="singleLevel"/>
    <w:tmpl w:val="0000003D"/>
    <w:name w:val="WW8Num1877"/>
    <w:lvl w:ilvl="0">
      <w:numFmt w:val="bullet"/>
      <w:lvlText w:val="-"/>
      <w:lvlJc w:val="left"/>
      <w:pPr>
        <w:tabs>
          <w:tab w:val="num" w:pos="2844"/>
        </w:tabs>
        <w:ind w:left="2844" w:hanging="36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00654E60"/>
    <w:multiLevelType w:val="hybridMultilevel"/>
    <w:tmpl w:val="D92AC6C6"/>
    <w:lvl w:ilvl="0" w:tplc="13DA17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0180356E"/>
    <w:multiLevelType w:val="hybridMultilevel"/>
    <w:tmpl w:val="D7DA54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02010F69"/>
    <w:multiLevelType w:val="hybridMultilevel"/>
    <w:tmpl w:val="C6F6436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077430B4"/>
    <w:multiLevelType w:val="hybridMultilevel"/>
    <w:tmpl w:val="41BC16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094002AF"/>
    <w:multiLevelType w:val="hybridMultilevel"/>
    <w:tmpl w:val="5050A6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09DB5756"/>
    <w:multiLevelType w:val="hybridMultilevel"/>
    <w:tmpl w:val="ED2A227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0A08118C"/>
    <w:multiLevelType w:val="hybridMultilevel"/>
    <w:tmpl w:val="A4C46934"/>
    <w:lvl w:ilvl="0" w:tplc="00000016"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000000A">
      <w:numFmt w:val="bullet"/>
      <w:lvlText w:val="-"/>
      <w:lvlJc w:val="left"/>
      <w:pPr>
        <w:ind w:left="2148" w:hanging="360"/>
      </w:pPr>
      <w:rPr>
        <w:rFonts w:ascii="Times New Roman" w:hAnsi="Times New Roman" w:cs="Times New Roman" w:hint="default"/>
        <w:color w:val="FF0000"/>
      </w:rPr>
    </w:lvl>
    <w:lvl w:ilvl="2" w:tplc="05CE2A00">
      <w:start w:val="4"/>
      <w:numFmt w:val="bullet"/>
      <w:lvlText w:val="-"/>
      <w:lvlJc w:val="left"/>
      <w:pPr>
        <w:ind w:left="2868" w:hanging="360"/>
      </w:pPr>
      <w:rPr>
        <w:rFonts w:ascii="Times New Roman" w:eastAsiaTheme="minorHAnsi" w:hAnsi="Times New Roman" w:cs="Times New Roman" w:hint="default"/>
      </w:rPr>
    </w:lvl>
    <w:lvl w:ilvl="3" w:tplc="05CE2A00">
      <w:start w:val="4"/>
      <w:numFmt w:val="bullet"/>
      <w:lvlText w:val="-"/>
      <w:lvlJc w:val="left"/>
      <w:pPr>
        <w:ind w:left="3588" w:hanging="360"/>
      </w:pPr>
      <w:rPr>
        <w:rFonts w:ascii="Times New Roman" w:eastAsiaTheme="minorHAnsi" w:hAnsi="Times New Roman" w:cs="Times New Roman" w:hint="default"/>
      </w:rPr>
    </w:lvl>
    <w:lvl w:ilvl="4" w:tplc="05CE2A00">
      <w:start w:val="4"/>
      <w:numFmt w:val="bullet"/>
      <w:lvlText w:val="-"/>
      <w:lvlJc w:val="left"/>
      <w:pPr>
        <w:ind w:left="4308" w:hanging="360"/>
      </w:pPr>
      <w:rPr>
        <w:rFonts w:ascii="Times New Roman" w:eastAsiaTheme="minorHAnsi" w:hAnsi="Times New Roman" w:cs="Times New Roman" w:hint="default"/>
      </w:rPr>
    </w:lvl>
    <w:lvl w:ilvl="5" w:tplc="040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1" w15:restartNumberingAfterBreak="0">
    <w:nsid w:val="0C1C2DC9"/>
    <w:multiLevelType w:val="hybridMultilevel"/>
    <w:tmpl w:val="CC8482A8"/>
    <w:lvl w:ilvl="0" w:tplc="236A12A0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0C1D6F88"/>
    <w:multiLevelType w:val="hybridMultilevel"/>
    <w:tmpl w:val="8ED880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0C316A8E"/>
    <w:multiLevelType w:val="hybridMultilevel"/>
    <w:tmpl w:val="DD2EC9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CFF3357"/>
    <w:multiLevelType w:val="hybridMultilevel"/>
    <w:tmpl w:val="C750DF42"/>
    <w:lvl w:ilvl="0" w:tplc="05CE2A00">
      <w:start w:val="4"/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5CE2A00">
      <w:start w:val="4"/>
      <w:numFmt w:val="bullet"/>
      <w:lvlText w:val="-"/>
      <w:lvlJc w:val="left"/>
      <w:pPr>
        <w:ind w:left="2496" w:hanging="360"/>
      </w:pPr>
      <w:rPr>
        <w:rFonts w:ascii="Times New Roman" w:eastAsiaTheme="minorHAnsi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5" w15:restartNumberingAfterBreak="0">
    <w:nsid w:val="0D082973"/>
    <w:multiLevelType w:val="hybridMultilevel"/>
    <w:tmpl w:val="485EA67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0DFA6253"/>
    <w:multiLevelType w:val="hybridMultilevel"/>
    <w:tmpl w:val="9482DA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0E78356C"/>
    <w:multiLevelType w:val="hybridMultilevel"/>
    <w:tmpl w:val="FB92B2E8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8" w15:restartNumberingAfterBreak="0">
    <w:nsid w:val="10F40FD1"/>
    <w:multiLevelType w:val="hybridMultilevel"/>
    <w:tmpl w:val="7D12B87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15A5183"/>
    <w:multiLevelType w:val="hybridMultilevel"/>
    <w:tmpl w:val="98CA28CE"/>
    <w:lvl w:ilvl="0" w:tplc="885A55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2447682"/>
    <w:multiLevelType w:val="hybridMultilevel"/>
    <w:tmpl w:val="4F1068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2630807"/>
    <w:multiLevelType w:val="hybridMultilevel"/>
    <w:tmpl w:val="435C7D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128F3D6F"/>
    <w:multiLevelType w:val="hybridMultilevel"/>
    <w:tmpl w:val="323A65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144A1607"/>
    <w:multiLevelType w:val="hybridMultilevel"/>
    <w:tmpl w:val="015ECFB4"/>
    <w:lvl w:ilvl="0" w:tplc="F4D416D4">
      <w:start w:val="3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59E0EC0"/>
    <w:multiLevelType w:val="hybridMultilevel"/>
    <w:tmpl w:val="08062F54"/>
    <w:lvl w:ilvl="0" w:tplc="0AD03F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8617E38"/>
    <w:multiLevelType w:val="hybridMultilevel"/>
    <w:tmpl w:val="DFEAAF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1A6F5BCC"/>
    <w:multiLevelType w:val="hybridMultilevel"/>
    <w:tmpl w:val="1FBE09F4"/>
    <w:lvl w:ilvl="0" w:tplc="755CD3A6">
      <w:numFmt w:val="bullet"/>
      <w:lvlText w:val="-"/>
      <w:lvlJc w:val="left"/>
      <w:pPr>
        <w:tabs>
          <w:tab w:val="num" w:pos="2844"/>
        </w:tabs>
        <w:ind w:left="284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57" w15:restartNumberingAfterBreak="0">
    <w:nsid w:val="1AF7368E"/>
    <w:multiLevelType w:val="hybridMultilevel"/>
    <w:tmpl w:val="9E2EC2E2"/>
    <w:lvl w:ilvl="0" w:tplc="90A21B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1D574A62"/>
    <w:multiLevelType w:val="hybridMultilevel"/>
    <w:tmpl w:val="A8CACB2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1D98031C"/>
    <w:multiLevelType w:val="hybridMultilevel"/>
    <w:tmpl w:val="AE30EEDE"/>
    <w:lvl w:ilvl="0" w:tplc="05CE2A0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CE2A00">
      <w:start w:val="4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1DC847FE"/>
    <w:multiLevelType w:val="hybridMultilevel"/>
    <w:tmpl w:val="3DECDB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E781799"/>
    <w:multiLevelType w:val="hybridMultilevel"/>
    <w:tmpl w:val="1FFECC6E"/>
    <w:lvl w:ilvl="0" w:tplc="28546B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FFD64FD"/>
    <w:multiLevelType w:val="hybridMultilevel"/>
    <w:tmpl w:val="06BA66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0DB2B67"/>
    <w:multiLevelType w:val="multilevel"/>
    <w:tmpl w:val="86F83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21543F13"/>
    <w:multiLevelType w:val="hybridMultilevel"/>
    <w:tmpl w:val="229C3E70"/>
    <w:lvl w:ilvl="0" w:tplc="B45CAA58">
      <w:start w:val="1"/>
      <w:numFmt w:val="upperRoman"/>
      <w:pStyle w:val="Nadpis9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228F0ED6"/>
    <w:multiLevelType w:val="hybridMultilevel"/>
    <w:tmpl w:val="4B567D32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6" w15:restartNumberingAfterBreak="0">
    <w:nsid w:val="23CA39B9"/>
    <w:multiLevelType w:val="hybridMultilevel"/>
    <w:tmpl w:val="537AC4F0"/>
    <w:lvl w:ilvl="0" w:tplc="DB888BFC">
      <w:start w:val="1"/>
      <w:numFmt w:val="decimal"/>
      <w:lvlText w:val="%1)"/>
      <w:lvlJc w:val="left"/>
      <w:pPr>
        <w:ind w:left="720" w:hanging="360"/>
      </w:pPr>
      <w:rPr>
        <w:rFonts w:ascii="Tahoma" w:eastAsia="Times New Roman" w:hAnsi="Tahoma" w:cs="Tahoma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46860B5"/>
    <w:multiLevelType w:val="hybridMultilevel"/>
    <w:tmpl w:val="2482F136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5E03534"/>
    <w:multiLevelType w:val="hybridMultilevel"/>
    <w:tmpl w:val="A8CACB2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6571178"/>
    <w:multiLevelType w:val="hybridMultilevel"/>
    <w:tmpl w:val="50C03668"/>
    <w:lvl w:ilvl="0" w:tplc="88021E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26BA6907"/>
    <w:multiLevelType w:val="hybridMultilevel"/>
    <w:tmpl w:val="5F26D0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72F6667"/>
    <w:multiLevelType w:val="hybridMultilevel"/>
    <w:tmpl w:val="77D211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27E83A82"/>
    <w:multiLevelType w:val="hybridMultilevel"/>
    <w:tmpl w:val="751E9152"/>
    <w:lvl w:ilvl="0" w:tplc="05CE2A0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BE9CF0FC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5E10F22E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28730291"/>
    <w:multiLevelType w:val="hybridMultilevel"/>
    <w:tmpl w:val="BFB4D85A"/>
    <w:lvl w:ilvl="0" w:tplc="2E06F69E">
      <w:start w:val="1"/>
      <w:numFmt w:val="decimal"/>
      <w:lvlText w:val="%1)"/>
      <w:lvlJc w:val="left"/>
      <w:pPr>
        <w:ind w:left="720" w:hanging="360"/>
      </w:pPr>
      <w:rPr>
        <w:rFonts w:ascii="Tahoma" w:hAnsi="Tahoma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88B0A20"/>
    <w:multiLevelType w:val="hybridMultilevel"/>
    <w:tmpl w:val="222E80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29747EA5"/>
    <w:multiLevelType w:val="multilevel"/>
    <w:tmpl w:val="9A6C9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 w15:restartNumberingAfterBreak="0">
    <w:nsid w:val="2B423240"/>
    <w:multiLevelType w:val="hybridMultilevel"/>
    <w:tmpl w:val="AFEEF1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2D3C1101"/>
    <w:multiLevelType w:val="hybridMultilevel"/>
    <w:tmpl w:val="619AF098"/>
    <w:lvl w:ilvl="0" w:tplc="040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8" w15:restartNumberingAfterBreak="0">
    <w:nsid w:val="2DC63CF3"/>
    <w:multiLevelType w:val="hybridMultilevel"/>
    <w:tmpl w:val="F698E77A"/>
    <w:lvl w:ilvl="0" w:tplc="4F780C8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2EED657E"/>
    <w:multiLevelType w:val="hybridMultilevel"/>
    <w:tmpl w:val="AB4ACC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2F0D38B0"/>
    <w:multiLevelType w:val="hybridMultilevel"/>
    <w:tmpl w:val="B352E5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301E262F"/>
    <w:multiLevelType w:val="hybridMultilevel"/>
    <w:tmpl w:val="0B5AF1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34E86957"/>
    <w:multiLevelType w:val="hybridMultilevel"/>
    <w:tmpl w:val="1554A0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350F5104"/>
    <w:multiLevelType w:val="hybridMultilevel"/>
    <w:tmpl w:val="94F278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35832977"/>
    <w:multiLevelType w:val="hybridMultilevel"/>
    <w:tmpl w:val="68A88876"/>
    <w:lvl w:ilvl="0" w:tplc="00000009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9CF0FC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5CE2A00">
      <w:start w:val="4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5CE2A00">
      <w:start w:val="4"/>
      <w:numFmt w:val="bullet"/>
      <w:lvlText w:val="-"/>
      <w:lvlJc w:val="left"/>
      <w:pPr>
        <w:ind w:left="3600" w:hanging="360"/>
      </w:pPr>
      <w:rPr>
        <w:rFonts w:ascii="Times New Roman" w:eastAsiaTheme="minorHAnsi" w:hAnsi="Times New Roman" w:cs="Times New Roman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36162652"/>
    <w:multiLevelType w:val="hybridMultilevel"/>
    <w:tmpl w:val="C30E73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36523889"/>
    <w:multiLevelType w:val="multilevel"/>
    <w:tmpl w:val="D42C1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7" w15:restartNumberingAfterBreak="0">
    <w:nsid w:val="3773039D"/>
    <w:multiLevelType w:val="hybridMultilevel"/>
    <w:tmpl w:val="AB742B6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7753DA8"/>
    <w:multiLevelType w:val="hybridMultilevel"/>
    <w:tmpl w:val="1E9C903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3A423562"/>
    <w:multiLevelType w:val="multilevel"/>
    <w:tmpl w:val="53322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A5F7D74"/>
    <w:multiLevelType w:val="hybridMultilevel"/>
    <w:tmpl w:val="643A5C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3B764D7A"/>
    <w:multiLevelType w:val="hybridMultilevel"/>
    <w:tmpl w:val="05F854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3C624583"/>
    <w:multiLevelType w:val="hybridMultilevel"/>
    <w:tmpl w:val="DEFC2CE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F7AD14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DC57B1C"/>
    <w:multiLevelType w:val="hybridMultilevel"/>
    <w:tmpl w:val="7EF047C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E074FB2"/>
    <w:multiLevelType w:val="multilevel"/>
    <w:tmpl w:val="562C4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5" w15:restartNumberingAfterBreak="0">
    <w:nsid w:val="3EC83B46"/>
    <w:multiLevelType w:val="hybridMultilevel"/>
    <w:tmpl w:val="23ACC10E"/>
    <w:lvl w:ilvl="0" w:tplc="C56A2A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409D0A94"/>
    <w:multiLevelType w:val="hybridMultilevel"/>
    <w:tmpl w:val="FB6E3512"/>
    <w:lvl w:ilvl="0" w:tplc="0000000D">
      <w:numFmt w:val="bullet"/>
      <w:lvlText w:val="-"/>
      <w:lvlJc w:val="left"/>
      <w:pPr>
        <w:tabs>
          <w:tab w:val="num" w:pos="3192"/>
        </w:tabs>
        <w:ind w:left="3192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7" w15:restartNumberingAfterBreak="0">
    <w:nsid w:val="41051473"/>
    <w:multiLevelType w:val="hybridMultilevel"/>
    <w:tmpl w:val="5C188606"/>
    <w:lvl w:ilvl="0" w:tplc="13DA17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47972B3C"/>
    <w:multiLevelType w:val="multilevel"/>
    <w:tmpl w:val="2D7A1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9" w15:restartNumberingAfterBreak="0">
    <w:nsid w:val="48C166C4"/>
    <w:multiLevelType w:val="hybridMultilevel"/>
    <w:tmpl w:val="7B3E9A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4C1C1560"/>
    <w:multiLevelType w:val="hybridMultilevel"/>
    <w:tmpl w:val="FBDCBE5E"/>
    <w:lvl w:ilvl="0" w:tplc="28546B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3C4326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3C4326E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4C4531D9"/>
    <w:multiLevelType w:val="hybridMultilevel"/>
    <w:tmpl w:val="6FB8769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4CCA33ED"/>
    <w:multiLevelType w:val="hybridMultilevel"/>
    <w:tmpl w:val="ADDAF8D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E7A54F6"/>
    <w:multiLevelType w:val="hybridMultilevel"/>
    <w:tmpl w:val="B1B02952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4EE602C4"/>
    <w:multiLevelType w:val="hybridMultilevel"/>
    <w:tmpl w:val="AA1A18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07C5AF9"/>
    <w:multiLevelType w:val="hybridMultilevel"/>
    <w:tmpl w:val="7F3CC8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0CE37B6"/>
    <w:multiLevelType w:val="hybridMultilevel"/>
    <w:tmpl w:val="F67CA1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1992062"/>
    <w:multiLevelType w:val="hybridMultilevel"/>
    <w:tmpl w:val="EFBCB0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20E2D2D"/>
    <w:multiLevelType w:val="hybridMultilevel"/>
    <w:tmpl w:val="A5B227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21C3CE8"/>
    <w:multiLevelType w:val="hybridMultilevel"/>
    <w:tmpl w:val="8FB827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52455D60"/>
    <w:multiLevelType w:val="hybridMultilevel"/>
    <w:tmpl w:val="07D24C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4DE11B2"/>
    <w:multiLevelType w:val="hybridMultilevel"/>
    <w:tmpl w:val="30A230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56E73421"/>
    <w:multiLevelType w:val="hybridMultilevel"/>
    <w:tmpl w:val="13366198"/>
    <w:lvl w:ilvl="0" w:tplc="95823E3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6F6510D"/>
    <w:multiLevelType w:val="hybridMultilevel"/>
    <w:tmpl w:val="5EFEBF88"/>
    <w:lvl w:ilvl="0" w:tplc="885A55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58200090"/>
    <w:multiLevelType w:val="multilevel"/>
    <w:tmpl w:val="66C05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5" w15:restartNumberingAfterBreak="0">
    <w:nsid w:val="586844AA"/>
    <w:multiLevelType w:val="hybridMultilevel"/>
    <w:tmpl w:val="5810BEDA"/>
    <w:lvl w:ilvl="0" w:tplc="0000001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0000009"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0000009"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 w:tplc="00000009"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58C3693A"/>
    <w:multiLevelType w:val="hybridMultilevel"/>
    <w:tmpl w:val="3DFAF8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9DA48D8"/>
    <w:multiLevelType w:val="hybridMultilevel"/>
    <w:tmpl w:val="8584C11E"/>
    <w:lvl w:ilvl="0" w:tplc="B7A48DE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5CE2A00">
      <w:start w:val="4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5CE2A00">
      <w:start w:val="4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5CE2A00">
      <w:start w:val="4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5C7E23AD"/>
    <w:multiLevelType w:val="hybridMultilevel"/>
    <w:tmpl w:val="C1D4958E"/>
    <w:lvl w:ilvl="0" w:tplc="CB5C15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000000A"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FF0000"/>
      </w:rPr>
    </w:lvl>
    <w:lvl w:ilvl="2" w:tplc="05CE2A00">
      <w:start w:val="4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5CE2A00">
      <w:start w:val="4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5CE2A00">
      <w:start w:val="4"/>
      <w:numFmt w:val="bullet"/>
      <w:lvlText w:val="-"/>
      <w:lvlJc w:val="left"/>
      <w:pPr>
        <w:ind w:left="3600" w:hanging="360"/>
      </w:pPr>
      <w:rPr>
        <w:rFonts w:ascii="Times New Roman" w:eastAsiaTheme="minorHAnsi" w:hAnsi="Times New Roman" w:cs="Times New Roman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5D3A45F9"/>
    <w:multiLevelType w:val="hybridMultilevel"/>
    <w:tmpl w:val="3392E1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5D850695"/>
    <w:multiLevelType w:val="hybridMultilevel"/>
    <w:tmpl w:val="B986E6B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5E0371E8"/>
    <w:multiLevelType w:val="hybridMultilevel"/>
    <w:tmpl w:val="5226E7D2"/>
    <w:lvl w:ilvl="0" w:tplc="00000010">
      <w:numFmt w:val="bullet"/>
      <w:lvlText w:val="-"/>
      <w:lvlJc w:val="left"/>
      <w:pPr>
        <w:ind w:left="1776" w:hanging="360"/>
      </w:pPr>
      <w:rPr>
        <w:rFonts w:ascii="Times New Roman" w:hAnsi="Times New Roman" w:cs="Times New Roman" w:hint="default"/>
      </w:rPr>
    </w:lvl>
    <w:lvl w:ilvl="1" w:tplc="00000010">
      <w:numFmt w:val="bullet"/>
      <w:lvlText w:val="-"/>
      <w:lvlJc w:val="left"/>
      <w:pPr>
        <w:ind w:left="2496" w:hanging="360"/>
      </w:pPr>
      <w:rPr>
        <w:rFonts w:ascii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2" w15:restartNumberingAfterBreak="0">
    <w:nsid w:val="5E7755D5"/>
    <w:multiLevelType w:val="hybridMultilevel"/>
    <w:tmpl w:val="A7DE66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5F713DAE"/>
    <w:multiLevelType w:val="multilevel"/>
    <w:tmpl w:val="EDC43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4" w15:restartNumberingAfterBreak="0">
    <w:nsid w:val="613735B0"/>
    <w:multiLevelType w:val="hybridMultilevel"/>
    <w:tmpl w:val="D3F61A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61AC5F07"/>
    <w:multiLevelType w:val="hybridMultilevel"/>
    <w:tmpl w:val="C6B235D2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621C1D22"/>
    <w:multiLevelType w:val="hybridMultilevel"/>
    <w:tmpl w:val="A62A2F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2371856"/>
    <w:multiLevelType w:val="hybridMultilevel"/>
    <w:tmpl w:val="326CAF48"/>
    <w:lvl w:ilvl="0" w:tplc="7ED424A4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5CE2A00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Theme="minorHAnsi" w:hAnsi="Times New Roman" w:cs="Times New Roman" w:hint="default"/>
      </w:rPr>
    </w:lvl>
    <w:lvl w:ilvl="2" w:tplc="05CE2A0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Theme="minorHAnsi" w:hAnsi="Times New Roman" w:cs="Times New Roman" w:hint="default"/>
      </w:rPr>
    </w:lvl>
    <w:lvl w:ilvl="3" w:tplc="05CE2A00">
      <w:start w:val="4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Theme="minorHAnsi" w:hAnsi="Times New Roman" w:cs="Times New Roman" w:hint="default"/>
      </w:rPr>
    </w:lvl>
    <w:lvl w:ilvl="4" w:tplc="040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8" w15:restartNumberingAfterBreak="0">
    <w:nsid w:val="63630786"/>
    <w:multiLevelType w:val="hybridMultilevel"/>
    <w:tmpl w:val="634AA2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38F2D0B"/>
    <w:multiLevelType w:val="hybridMultilevel"/>
    <w:tmpl w:val="9B4C4F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63C30239"/>
    <w:multiLevelType w:val="hybridMultilevel"/>
    <w:tmpl w:val="C3B6B5B6"/>
    <w:lvl w:ilvl="0" w:tplc="5FDE4E8C">
      <w:start w:val="110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1" w15:restartNumberingAfterBreak="0">
    <w:nsid w:val="654A18BF"/>
    <w:multiLevelType w:val="hybridMultilevel"/>
    <w:tmpl w:val="142C377A"/>
    <w:lvl w:ilvl="0" w:tplc="F4D416D4">
      <w:start w:val="3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67DC1E9F"/>
    <w:multiLevelType w:val="hybridMultilevel"/>
    <w:tmpl w:val="655C02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68D802C1"/>
    <w:multiLevelType w:val="hybridMultilevel"/>
    <w:tmpl w:val="5B16C69E"/>
    <w:lvl w:ilvl="0" w:tplc="05CE2A00">
      <w:start w:val="4"/>
      <w:numFmt w:val="bullet"/>
      <w:lvlText w:val="-"/>
      <w:lvlJc w:val="left"/>
      <w:pPr>
        <w:ind w:left="2484" w:hanging="360"/>
      </w:pPr>
      <w:rPr>
        <w:rFonts w:ascii="Times New Roman" w:eastAsiaTheme="minorHAnsi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34" w15:restartNumberingAfterBreak="0">
    <w:nsid w:val="68FC6B8C"/>
    <w:multiLevelType w:val="hybridMultilevel"/>
    <w:tmpl w:val="FD9AB4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69CA26BC"/>
    <w:multiLevelType w:val="hybridMultilevel"/>
    <w:tmpl w:val="9D44E91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69CB4DA5"/>
    <w:multiLevelType w:val="hybridMultilevel"/>
    <w:tmpl w:val="117E55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69D7257C"/>
    <w:multiLevelType w:val="hybridMultilevel"/>
    <w:tmpl w:val="920698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69EB21E1"/>
    <w:multiLevelType w:val="hybridMultilevel"/>
    <w:tmpl w:val="ED2A227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6AAC0F3B"/>
    <w:multiLevelType w:val="hybridMultilevel"/>
    <w:tmpl w:val="05A035C0"/>
    <w:lvl w:ilvl="0" w:tplc="885A55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6BBF3B24"/>
    <w:multiLevelType w:val="hybridMultilevel"/>
    <w:tmpl w:val="38EE76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6BCD6744"/>
    <w:multiLevelType w:val="hybridMultilevel"/>
    <w:tmpl w:val="F6BAF3E8"/>
    <w:lvl w:ilvl="0" w:tplc="DAF8DB7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6D2B4E23"/>
    <w:multiLevelType w:val="hybridMultilevel"/>
    <w:tmpl w:val="B764FB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6E047198"/>
    <w:multiLevelType w:val="hybridMultilevel"/>
    <w:tmpl w:val="40C8B044"/>
    <w:name w:val="WW8Num92"/>
    <w:lvl w:ilvl="0" w:tplc="00000003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6F642DBD"/>
    <w:multiLevelType w:val="hybridMultilevel"/>
    <w:tmpl w:val="94E20FE0"/>
    <w:lvl w:ilvl="0" w:tplc="05CE2A00">
      <w:start w:val="4"/>
      <w:numFmt w:val="bullet"/>
      <w:lvlText w:val="-"/>
      <w:lvlJc w:val="left"/>
      <w:pPr>
        <w:ind w:left="2136" w:hanging="360"/>
      </w:pPr>
      <w:rPr>
        <w:rFonts w:ascii="Times New Roman" w:eastAsiaTheme="minorHAnsi" w:hAnsi="Times New Roman" w:cs="Times New Roman" w:hint="default"/>
      </w:rPr>
    </w:lvl>
    <w:lvl w:ilvl="1" w:tplc="05CE2A00">
      <w:start w:val="4"/>
      <w:numFmt w:val="bullet"/>
      <w:lvlText w:val="-"/>
      <w:lvlJc w:val="left"/>
      <w:pPr>
        <w:ind w:left="2856" w:hanging="360"/>
      </w:pPr>
      <w:rPr>
        <w:rFonts w:ascii="Times New Roman" w:eastAsiaTheme="minorHAnsi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5" w15:restartNumberingAfterBreak="0">
    <w:nsid w:val="723D5534"/>
    <w:multiLevelType w:val="multilevel"/>
    <w:tmpl w:val="DB2E2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72D356D3"/>
    <w:multiLevelType w:val="hybridMultilevel"/>
    <w:tmpl w:val="380CADB0"/>
    <w:lvl w:ilvl="0" w:tplc="FFBC7E56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74FC3559"/>
    <w:multiLevelType w:val="hybridMultilevel"/>
    <w:tmpl w:val="56DCAB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755753C3"/>
    <w:multiLevelType w:val="multilevel"/>
    <w:tmpl w:val="4FFAB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" w15:restartNumberingAfterBreak="0">
    <w:nsid w:val="75FC276E"/>
    <w:multiLevelType w:val="hybridMultilevel"/>
    <w:tmpl w:val="44ACE7DE"/>
    <w:lvl w:ilvl="0" w:tplc="885A55B6">
      <w:start w:val="1"/>
      <w:numFmt w:val="bullet"/>
      <w:lvlText w:val=""/>
      <w:lvlJc w:val="left"/>
      <w:pPr>
        <w:ind w:left="3345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6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3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105" w:hanging="360"/>
      </w:pPr>
      <w:rPr>
        <w:rFonts w:ascii="Wingdings" w:hAnsi="Wingdings" w:hint="default"/>
      </w:rPr>
    </w:lvl>
  </w:abstractNum>
  <w:abstractNum w:abstractNumId="150" w15:restartNumberingAfterBreak="0">
    <w:nsid w:val="76F27967"/>
    <w:multiLevelType w:val="hybridMultilevel"/>
    <w:tmpl w:val="13088A4A"/>
    <w:lvl w:ilvl="0" w:tplc="E2A8E2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CE2A00">
      <w:start w:val="4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0000010"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797A2280"/>
    <w:multiLevelType w:val="hybridMultilevel"/>
    <w:tmpl w:val="5EECDF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B720D5C"/>
    <w:multiLevelType w:val="hybridMultilevel"/>
    <w:tmpl w:val="3C94841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7B763501"/>
    <w:multiLevelType w:val="hybridMultilevel"/>
    <w:tmpl w:val="7B9CB6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B802B09"/>
    <w:multiLevelType w:val="hybridMultilevel"/>
    <w:tmpl w:val="884AEF34"/>
    <w:lvl w:ilvl="0" w:tplc="05CE2A0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CE2A00">
      <w:start w:val="4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7BBE72B1"/>
    <w:multiLevelType w:val="hybridMultilevel"/>
    <w:tmpl w:val="96407946"/>
    <w:lvl w:ilvl="0" w:tplc="28546B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7C982418"/>
    <w:multiLevelType w:val="hybridMultilevel"/>
    <w:tmpl w:val="A5F40D9E"/>
    <w:lvl w:ilvl="0" w:tplc="F4D416D4">
      <w:start w:val="3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7EBD5C2A"/>
    <w:multiLevelType w:val="hybridMultilevel"/>
    <w:tmpl w:val="8A4ADADA"/>
    <w:lvl w:ilvl="0" w:tplc="3056AD7C">
      <w:start w:val="60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0000D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7ECD6124"/>
    <w:multiLevelType w:val="hybridMultilevel"/>
    <w:tmpl w:val="EF16D8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4"/>
  </w:num>
  <w:num w:numId="2">
    <w:abstractNumId w:val="0"/>
  </w:num>
  <w:num w:numId="3">
    <w:abstractNumId w:val="101"/>
  </w:num>
  <w:num w:numId="4">
    <w:abstractNumId w:val="47"/>
  </w:num>
  <w:num w:numId="5">
    <w:abstractNumId w:val="125"/>
  </w:num>
  <w:num w:numId="6">
    <w:abstractNumId w:val="87"/>
  </w:num>
  <w:num w:numId="7">
    <w:abstractNumId w:val="111"/>
  </w:num>
  <w:num w:numId="8">
    <w:abstractNumId w:val="82"/>
  </w:num>
  <w:num w:numId="9">
    <w:abstractNumId w:val="106"/>
  </w:num>
  <w:num w:numId="10">
    <w:abstractNumId w:val="147"/>
  </w:num>
  <w:num w:numId="11">
    <w:abstractNumId w:val="88"/>
  </w:num>
  <w:num w:numId="12">
    <w:abstractNumId w:val="65"/>
  </w:num>
  <w:num w:numId="13">
    <w:abstractNumId w:val="76"/>
  </w:num>
  <w:num w:numId="14">
    <w:abstractNumId w:val="103"/>
  </w:num>
  <w:num w:numId="15">
    <w:abstractNumId w:val="137"/>
  </w:num>
  <w:num w:numId="16">
    <w:abstractNumId w:val="80"/>
  </w:num>
  <w:num w:numId="17">
    <w:abstractNumId w:val="112"/>
  </w:num>
  <w:num w:numId="18">
    <w:abstractNumId w:val="80"/>
  </w:num>
  <w:num w:numId="19">
    <w:abstractNumId w:val="141"/>
  </w:num>
  <w:num w:numId="20">
    <w:abstractNumId w:val="50"/>
  </w:num>
  <w:num w:numId="21">
    <w:abstractNumId w:val="42"/>
  </w:num>
  <w:num w:numId="22">
    <w:abstractNumId w:val="155"/>
  </w:num>
  <w:num w:numId="23">
    <w:abstractNumId w:val="153"/>
  </w:num>
  <w:num w:numId="24">
    <w:abstractNumId w:val="121"/>
  </w:num>
  <w:num w:numId="25">
    <w:abstractNumId w:val="140"/>
  </w:num>
  <w:num w:numId="26">
    <w:abstractNumId w:val="69"/>
  </w:num>
  <w:num w:numId="27">
    <w:abstractNumId w:val="43"/>
  </w:num>
  <w:num w:numId="28">
    <w:abstractNumId w:val="116"/>
  </w:num>
  <w:num w:numId="29">
    <w:abstractNumId w:val="83"/>
  </w:num>
  <w:num w:numId="30">
    <w:abstractNumId w:val="79"/>
  </w:num>
  <w:num w:numId="31">
    <w:abstractNumId w:val="38"/>
  </w:num>
  <w:num w:numId="32">
    <w:abstractNumId w:val="128"/>
  </w:num>
  <w:num w:numId="33">
    <w:abstractNumId w:val="95"/>
  </w:num>
  <w:num w:numId="34">
    <w:abstractNumId w:val="71"/>
  </w:num>
  <w:num w:numId="35">
    <w:abstractNumId w:val="90"/>
  </w:num>
  <w:num w:numId="36">
    <w:abstractNumId w:val="146"/>
  </w:num>
  <w:num w:numId="37">
    <w:abstractNumId w:val="52"/>
  </w:num>
  <w:num w:numId="38">
    <w:abstractNumId w:val="110"/>
  </w:num>
  <w:num w:numId="39">
    <w:abstractNumId w:val="81"/>
  </w:num>
  <w:num w:numId="40">
    <w:abstractNumId w:val="85"/>
  </w:num>
  <w:num w:numId="41">
    <w:abstractNumId w:val="138"/>
  </w:num>
  <w:num w:numId="42">
    <w:abstractNumId w:val="46"/>
  </w:num>
  <w:num w:numId="43">
    <w:abstractNumId w:val="151"/>
  </w:num>
  <w:num w:numId="44">
    <w:abstractNumId w:val="35"/>
  </w:num>
  <w:num w:numId="45">
    <w:abstractNumId w:val="136"/>
  </w:num>
  <w:num w:numId="46">
    <w:abstractNumId w:val="51"/>
  </w:num>
  <w:num w:numId="47">
    <w:abstractNumId w:val="60"/>
  </w:num>
  <w:num w:numId="48">
    <w:abstractNumId w:val="108"/>
  </w:num>
  <w:num w:numId="49">
    <w:abstractNumId w:val="132"/>
  </w:num>
  <w:num w:numId="50">
    <w:abstractNumId w:val="61"/>
  </w:num>
  <w:num w:numId="51">
    <w:abstractNumId w:val="41"/>
  </w:num>
  <w:num w:numId="52">
    <w:abstractNumId w:val="48"/>
  </w:num>
  <w:num w:numId="53">
    <w:abstractNumId w:val="92"/>
  </w:num>
  <w:num w:numId="54">
    <w:abstractNumId w:val="66"/>
  </w:num>
  <w:num w:numId="55">
    <w:abstractNumId w:val="86"/>
  </w:num>
  <w:num w:numId="56">
    <w:abstractNumId w:val="104"/>
  </w:num>
  <w:num w:numId="57">
    <w:abstractNumId w:val="27"/>
  </w:num>
  <w:num w:numId="58">
    <w:abstractNumId w:val="56"/>
  </w:num>
  <w:num w:numId="59">
    <w:abstractNumId w:val="19"/>
  </w:num>
  <w:num w:numId="60">
    <w:abstractNumId w:val="67"/>
  </w:num>
  <w:num w:numId="61">
    <w:abstractNumId w:val="105"/>
  </w:num>
  <w:num w:numId="62">
    <w:abstractNumId w:val="39"/>
  </w:num>
  <w:num w:numId="63">
    <w:abstractNumId w:val="152"/>
  </w:num>
  <w:num w:numId="64">
    <w:abstractNumId w:val="129"/>
  </w:num>
  <w:num w:numId="65">
    <w:abstractNumId w:val="97"/>
  </w:num>
  <w:num w:numId="66">
    <w:abstractNumId w:val="34"/>
  </w:num>
  <w:num w:numId="67">
    <w:abstractNumId w:val="91"/>
  </w:num>
  <w:num w:numId="68">
    <w:abstractNumId w:val="78"/>
  </w:num>
  <w:num w:numId="69">
    <w:abstractNumId w:val="36"/>
  </w:num>
  <w:num w:numId="70">
    <w:abstractNumId w:val="120"/>
  </w:num>
  <w:num w:numId="71">
    <w:abstractNumId w:val="77"/>
  </w:num>
  <w:num w:numId="72">
    <w:abstractNumId w:val="45"/>
  </w:num>
  <w:num w:numId="73">
    <w:abstractNumId w:val="135"/>
  </w:num>
  <w:num w:numId="74">
    <w:abstractNumId w:val="74"/>
  </w:num>
  <w:num w:numId="75">
    <w:abstractNumId w:val="62"/>
  </w:num>
  <w:num w:numId="76">
    <w:abstractNumId w:val="158"/>
  </w:num>
  <w:num w:numId="77">
    <w:abstractNumId w:val="126"/>
  </w:num>
  <w:num w:numId="78">
    <w:abstractNumId w:val="119"/>
  </w:num>
  <w:num w:numId="79">
    <w:abstractNumId w:val="70"/>
  </w:num>
  <w:num w:numId="80">
    <w:abstractNumId w:val="124"/>
  </w:num>
  <w:num w:numId="81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73"/>
  </w:num>
  <w:num w:numId="83">
    <w:abstractNumId w:val="148"/>
  </w:num>
  <w:num w:numId="84">
    <w:abstractNumId w:val="63"/>
  </w:num>
  <w:num w:numId="85">
    <w:abstractNumId w:val="114"/>
  </w:num>
  <w:num w:numId="86">
    <w:abstractNumId w:val="94"/>
  </w:num>
  <w:num w:numId="87">
    <w:abstractNumId w:val="89"/>
  </w:num>
  <w:num w:numId="88">
    <w:abstractNumId w:val="123"/>
  </w:num>
  <w:num w:numId="89">
    <w:abstractNumId w:val="145"/>
  </w:num>
  <w:num w:numId="90">
    <w:abstractNumId w:val="98"/>
  </w:num>
  <w:num w:numId="91">
    <w:abstractNumId w:val="75"/>
  </w:num>
  <w:num w:numId="92">
    <w:abstractNumId w:val="122"/>
  </w:num>
  <w:num w:numId="93">
    <w:abstractNumId w:val="139"/>
  </w:num>
  <w:num w:numId="94">
    <w:abstractNumId w:val="37"/>
  </w:num>
  <w:num w:numId="95">
    <w:abstractNumId w:val="102"/>
  </w:num>
  <w:num w:numId="96">
    <w:abstractNumId w:val="107"/>
  </w:num>
  <w:num w:numId="97">
    <w:abstractNumId w:val="130"/>
  </w:num>
  <w:num w:numId="98">
    <w:abstractNumId w:val="142"/>
  </w:num>
  <w:num w:numId="99">
    <w:abstractNumId w:val="99"/>
  </w:num>
  <w:num w:numId="100">
    <w:abstractNumId w:val="93"/>
  </w:num>
  <w:num w:numId="101">
    <w:abstractNumId w:val="53"/>
  </w:num>
  <w:num w:numId="102">
    <w:abstractNumId w:val="134"/>
  </w:num>
  <w:num w:numId="103">
    <w:abstractNumId w:val="68"/>
  </w:num>
  <w:num w:numId="104">
    <w:abstractNumId w:val="58"/>
  </w:num>
  <w:num w:numId="105">
    <w:abstractNumId w:val="1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129"/>
  </w:num>
  <w:num w:numId="107">
    <w:abstractNumId w:val="55"/>
  </w:num>
  <w:num w:numId="108">
    <w:abstractNumId w:val="109"/>
  </w:num>
  <w:num w:numId="109">
    <w:abstractNumId w:val="57"/>
  </w:num>
  <w:num w:numId="110">
    <w:abstractNumId w:val="49"/>
  </w:num>
  <w:num w:numId="111">
    <w:abstractNumId w:val="17"/>
  </w:num>
  <w:num w:numId="112">
    <w:abstractNumId w:val="8"/>
  </w:num>
  <w:num w:numId="113">
    <w:abstractNumId w:val="31"/>
  </w:num>
  <w:num w:numId="114">
    <w:abstractNumId w:val="96"/>
  </w:num>
  <w:num w:numId="115">
    <w:abstractNumId w:val="9"/>
  </w:num>
  <w:num w:numId="116">
    <w:abstractNumId w:val="115"/>
  </w:num>
  <w:num w:numId="117">
    <w:abstractNumId w:val="144"/>
  </w:num>
  <w:num w:numId="118">
    <w:abstractNumId w:val="157"/>
  </w:num>
  <w:num w:numId="119">
    <w:abstractNumId w:val="156"/>
  </w:num>
  <w:num w:numId="120">
    <w:abstractNumId w:val="44"/>
  </w:num>
  <w:num w:numId="121">
    <w:abstractNumId w:val="133"/>
  </w:num>
  <w:num w:numId="122">
    <w:abstractNumId w:val="84"/>
  </w:num>
  <w:num w:numId="123">
    <w:abstractNumId w:val="72"/>
  </w:num>
  <w:num w:numId="124">
    <w:abstractNumId w:val="127"/>
  </w:num>
  <w:num w:numId="125">
    <w:abstractNumId w:val="118"/>
  </w:num>
  <w:num w:numId="126">
    <w:abstractNumId w:val="40"/>
  </w:num>
  <w:num w:numId="127">
    <w:abstractNumId w:val="154"/>
  </w:num>
  <w:num w:numId="128">
    <w:abstractNumId w:val="150"/>
  </w:num>
  <w:num w:numId="129">
    <w:abstractNumId w:val="117"/>
  </w:num>
  <w:num w:numId="130">
    <w:abstractNumId w:val="59"/>
  </w:num>
  <w:num w:numId="131">
    <w:abstractNumId w:val="131"/>
  </w:num>
  <w:num w:numId="132">
    <w:abstractNumId w:val="100"/>
  </w:num>
  <w:num w:numId="133">
    <w:abstractNumId w:val="113"/>
  </w:num>
  <w:num w:numId="134">
    <w:abstractNumId w:val="149"/>
  </w:num>
  <w:numIdMacAtCleanup w:val="1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854"/>
    <w:rsid w:val="00001638"/>
    <w:rsid w:val="00001F2E"/>
    <w:rsid w:val="00003898"/>
    <w:rsid w:val="00003B34"/>
    <w:rsid w:val="00003E01"/>
    <w:rsid w:val="00004030"/>
    <w:rsid w:val="00004114"/>
    <w:rsid w:val="000047AE"/>
    <w:rsid w:val="00004BB1"/>
    <w:rsid w:val="00005365"/>
    <w:rsid w:val="000053F8"/>
    <w:rsid w:val="00005DC1"/>
    <w:rsid w:val="000063EE"/>
    <w:rsid w:val="00006DD1"/>
    <w:rsid w:val="000070E9"/>
    <w:rsid w:val="00007467"/>
    <w:rsid w:val="00007A71"/>
    <w:rsid w:val="00007EE3"/>
    <w:rsid w:val="0001021D"/>
    <w:rsid w:val="0001294E"/>
    <w:rsid w:val="00013377"/>
    <w:rsid w:val="00014213"/>
    <w:rsid w:val="00014B3C"/>
    <w:rsid w:val="000159D5"/>
    <w:rsid w:val="00015A30"/>
    <w:rsid w:val="0001611A"/>
    <w:rsid w:val="00016861"/>
    <w:rsid w:val="000175C7"/>
    <w:rsid w:val="000177B4"/>
    <w:rsid w:val="00017D4C"/>
    <w:rsid w:val="00020342"/>
    <w:rsid w:val="00020EAA"/>
    <w:rsid w:val="00021436"/>
    <w:rsid w:val="000214FD"/>
    <w:rsid w:val="000215F0"/>
    <w:rsid w:val="000216FE"/>
    <w:rsid w:val="00021E5B"/>
    <w:rsid w:val="0002254F"/>
    <w:rsid w:val="00022AAC"/>
    <w:rsid w:val="00023062"/>
    <w:rsid w:val="00023A0E"/>
    <w:rsid w:val="000241E9"/>
    <w:rsid w:val="00025896"/>
    <w:rsid w:val="00025993"/>
    <w:rsid w:val="00025E4C"/>
    <w:rsid w:val="00025EC8"/>
    <w:rsid w:val="0002795F"/>
    <w:rsid w:val="000312DD"/>
    <w:rsid w:val="0003146F"/>
    <w:rsid w:val="00031AC8"/>
    <w:rsid w:val="00031D5D"/>
    <w:rsid w:val="00031D9A"/>
    <w:rsid w:val="00031F00"/>
    <w:rsid w:val="00031FBC"/>
    <w:rsid w:val="00033144"/>
    <w:rsid w:val="0003367B"/>
    <w:rsid w:val="00033B96"/>
    <w:rsid w:val="00033F9D"/>
    <w:rsid w:val="000341E2"/>
    <w:rsid w:val="00034CFB"/>
    <w:rsid w:val="00035FF4"/>
    <w:rsid w:val="000367AE"/>
    <w:rsid w:val="00037231"/>
    <w:rsid w:val="00040067"/>
    <w:rsid w:val="0004041B"/>
    <w:rsid w:val="0004095F"/>
    <w:rsid w:val="00040A87"/>
    <w:rsid w:val="000416E8"/>
    <w:rsid w:val="0004252B"/>
    <w:rsid w:val="00042A96"/>
    <w:rsid w:val="0004363E"/>
    <w:rsid w:val="0004381D"/>
    <w:rsid w:val="00043AC1"/>
    <w:rsid w:val="00044451"/>
    <w:rsid w:val="000444A6"/>
    <w:rsid w:val="00045073"/>
    <w:rsid w:val="0004535C"/>
    <w:rsid w:val="00046139"/>
    <w:rsid w:val="000465B9"/>
    <w:rsid w:val="00046C13"/>
    <w:rsid w:val="00047693"/>
    <w:rsid w:val="00047A68"/>
    <w:rsid w:val="00047BB0"/>
    <w:rsid w:val="00047E09"/>
    <w:rsid w:val="00050032"/>
    <w:rsid w:val="00050190"/>
    <w:rsid w:val="00050A27"/>
    <w:rsid w:val="00050E7C"/>
    <w:rsid w:val="0005144A"/>
    <w:rsid w:val="000517A4"/>
    <w:rsid w:val="00051F18"/>
    <w:rsid w:val="00051F5B"/>
    <w:rsid w:val="00052CC4"/>
    <w:rsid w:val="00054581"/>
    <w:rsid w:val="00054589"/>
    <w:rsid w:val="00054EE4"/>
    <w:rsid w:val="00055328"/>
    <w:rsid w:val="00056B1E"/>
    <w:rsid w:val="00056BDD"/>
    <w:rsid w:val="00057707"/>
    <w:rsid w:val="000578B4"/>
    <w:rsid w:val="00057EED"/>
    <w:rsid w:val="000607C7"/>
    <w:rsid w:val="00060E04"/>
    <w:rsid w:val="000613F3"/>
    <w:rsid w:val="00061440"/>
    <w:rsid w:val="0006260C"/>
    <w:rsid w:val="00062AA2"/>
    <w:rsid w:val="00064507"/>
    <w:rsid w:val="000648F6"/>
    <w:rsid w:val="00064ECD"/>
    <w:rsid w:val="00065368"/>
    <w:rsid w:val="000656A8"/>
    <w:rsid w:val="000657DE"/>
    <w:rsid w:val="00065CA1"/>
    <w:rsid w:val="00065F92"/>
    <w:rsid w:val="00066451"/>
    <w:rsid w:val="00066F74"/>
    <w:rsid w:val="00067C2C"/>
    <w:rsid w:val="00070F0F"/>
    <w:rsid w:val="0007111A"/>
    <w:rsid w:val="00073254"/>
    <w:rsid w:val="000746E4"/>
    <w:rsid w:val="00074FF6"/>
    <w:rsid w:val="00075975"/>
    <w:rsid w:val="000761FF"/>
    <w:rsid w:val="00077189"/>
    <w:rsid w:val="00077366"/>
    <w:rsid w:val="00077479"/>
    <w:rsid w:val="00077C24"/>
    <w:rsid w:val="00080637"/>
    <w:rsid w:val="00080A99"/>
    <w:rsid w:val="00081679"/>
    <w:rsid w:val="00082A57"/>
    <w:rsid w:val="000838BD"/>
    <w:rsid w:val="000842DA"/>
    <w:rsid w:val="00085A00"/>
    <w:rsid w:val="000861DB"/>
    <w:rsid w:val="0008648F"/>
    <w:rsid w:val="000864A0"/>
    <w:rsid w:val="00086985"/>
    <w:rsid w:val="00086ACB"/>
    <w:rsid w:val="00086B0C"/>
    <w:rsid w:val="0008751D"/>
    <w:rsid w:val="0008753F"/>
    <w:rsid w:val="00087641"/>
    <w:rsid w:val="00090B92"/>
    <w:rsid w:val="00091349"/>
    <w:rsid w:val="00091E71"/>
    <w:rsid w:val="00093CE0"/>
    <w:rsid w:val="00093F11"/>
    <w:rsid w:val="000941E7"/>
    <w:rsid w:val="00094380"/>
    <w:rsid w:val="00094A94"/>
    <w:rsid w:val="00094D80"/>
    <w:rsid w:val="000956E6"/>
    <w:rsid w:val="00095E77"/>
    <w:rsid w:val="0009620B"/>
    <w:rsid w:val="00096235"/>
    <w:rsid w:val="00096DC9"/>
    <w:rsid w:val="00096E30"/>
    <w:rsid w:val="00097573"/>
    <w:rsid w:val="00097C19"/>
    <w:rsid w:val="000A0A40"/>
    <w:rsid w:val="000A0A42"/>
    <w:rsid w:val="000A2C99"/>
    <w:rsid w:val="000A3C94"/>
    <w:rsid w:val="000A5F74"/>
    <w:rsid w:val="000A62D9"/>
    <w:rsid w:val="000A666F"/>
    <w:rsid w:val="000A6C94"/>
    <w:rsid w:val="000A6CD3"/>
    <w:rsid w:val="000A7595"/>
    <w:rsid w:val="000B02AB"/>
    <w:rsid w:val="000B0B9E"/>
    <w:rsid w:val="000B2CA0"/>
    <w:rsid w:val="000B3223"/>
    <w:rsid w:val="000B393A"/>
    <w:rsid w:val="000B3CA7"/>
    <w:rsid w:val="000B3F1E"/>
    <w:rsid w:val="000B3F2D"/>
    <w:rsid w:val="000B474E"/>
    <w:rsid w:val="000B52BD"/>
    <w:rsid w:val="000B59CB"/>
    <w:rsid w:val="000B5FC5"/>
    <w:rsid w:val="000B6A75"/>
    <w:rsid w:val="000B6FE2"/>
    <w:rsid w:val="000B7A69"/>
    <w:rsid w:val="000C041F"/>
    <w:rsid w:val="000C0B02"/>
    <w:rsid w:val="000C157C"/>
    <w:rsid w:val="000C1E4B"/>
    <w:rsid w:val="000C2269"/>
    <w:rsid w:val="000C38A0"/>
    <w:rsid w:val="000C3EA7"/>
    <w:rsid w:val="000C4159"/>
    <w:rsid w:val="000C418E"/>
    <w:rsid w:val="000C41A2"/>
    <w:rsid w:val="000C458D"/>
    <w:rsid w:val="000C4AA7"/>
    <w:rsid w:val="000C4F1D"/>
    <w:rsid w:val="000C5849"/>
    <w:rsid w:val="000C5FF0"/>
    <w:rsid w:val="000C6CBB"/>
    <w:rsid w:val="000C74A2"/>
    <w:rsid w:val="000C7B66"/>
    <w:rsid w:val="000D0168"/>
    <w:rsid w:val="000D01BF"/>
    <w:rsid w:val="000D0C35"/>
    <w:rsid w:val="000D195B"/>
    <w:rsid w:val="000D30B2"/>
    <w:rsid w:val="000D45B8"/>
    <w:rsid w:val="000D4D47"/>
    <w:rsid w:val="000D589A"/>
    <w:rsid w:val="000D5A39"/>
    <w:rsid w:val="000D5AD5"/>
    <w:rsid w:val="000D6AF0"/>
    <w:rsid w:val="000D7288"/>
    <w:rsid w:val="000D7524"/>
    <w:rsid w:val="000E01CA"/>
    <w:rsid w:val="000E05B6"/>
    <w:rsid w:val="000E05D3"/>
    <w:rsid w:val="000E0653"/>
    <w:rsid w:val="000E1EBC"/>
    <w:rsid w:val="000E288A"/>
    <w:rsid w:val="000E2F2D"/>
    <w:rsid w:val="000E33D1"/>
    <w:rsid w:val="000E4F27"/>
    <w:rsid w:val="000E68DF"/>
    <w:rsid w:val="000E6BC5"/>
    <w:rsid w:val="000E6F7B"/>
    <w:rsid w:val="000E712A"/>
    <w:rsid w:val="000E7231"/>
    <w:rsid w:val="000E7629"/>
    <w:rsid w:val="000E792F"/>
    <w:rsid w:val="000F0346"/>
    <w:rsid w:val="000F0430"/>
    <w:rsid w:val="000F0C7E"/>
    <w:rsid w:val="000F175C"/>
    <w:rsid w:val="000F182B"/>
    <w:rsid w:val="000F30D1"/>
    <w:rsid w:val="000F31B6"/>
    <w:rsid w:val="000F4229"/>
    <w:rsid w:val="000F4308"/>
    <w:rsid w:val="000F4FC5"/>
    <w:rsid w:val="000F53DB"/>
    <w:rsid w:val="000F609F"/>
    <w:rsid w:val="000F6309"/>
    <w:rsid w:val="000F6DD6"/>
    <w:rsid w:val="000F710B"/>
    <w:rsid w:val="00100BFF"/>
    <w:rsid w:val="00101C20"/>
    <w:rsid w:val="001020A1"/>
    <w:rsid w:val="00102239"/>
    <w:rsid w:val="00102345"/>
    <w:rsid w:val="0010252B"/>
    <w:rsid w:val="00102853"/>
    <w:rsid w:val="00102ABF"/>
    <w:rsid w:val="00102D7F"/>
    <w:rsid w:val="00103190"/>
    <w:rsid w:val="0010347F"/>
    <w:rsid w:val="00103676"/>
    <w:rsid w:val="00103A75"/>
    <w:rsid w:val="00103F68"/>
    <w:rsid w:val="00104CEC"/>
    <w:rsid w:val="00104EC3"/>
    <w:rsid w:val="0010695C"/>
    <w:rsid w:val="00110DD8"/>
    <w:rsid w:val="00111659"/>
    <w:rsid w:val="001117B8"/>
    <w:rsid w:val="00111A37"/>
    <w:rsid w:val="00111F88"/>
    <w:rsid w:val="001128F0"/>
    <w:rsid w:val="00112BCE"/>
    <w:rsid w:val="00113850"/>
    <w:rsid w:val="00113AD8"/>
    <w:rsid w:val="00114295"/>
    <w:rsid w:val="00116112"/>
    <w:rsid w:val="00116724"/>
    <w:rsid w:val="0011707D"/>
    <w:rsid w:val="00117DCB"/>
    <w:rsid w:val="001209C7"/>
    <w:rsid w:val="00120B9B"/>
    <w:rsid w:val="00121AEE"/>
    <w:rsid w:val="00121D73"/>
    <w:rsid w:val="001238CE"/>
    <w:rsid w:val="00123BDF"/>
    <w:rsid w:val="001241D0"/>
    <w:rsid w:val="00124290"/>
    <w:rsid w:val="0012467C"/>
    <w:rsid w:val="00125B2F"/>
    <w:rsid w:val="001268BA"/>
    <w:rsid w:val="001274FA"/>
    <w:rsid w:val="00127919"/>
    <w:rsid w:val="00130829"/>
    <w:rsid w:val="00131563"/>
    <w:rsid w:val="00133406"/>
    <w:rsid w:val="00133461"/>
    <w:rsid w:val="0013386A"/>
    <w:rsid w:val="00134159"/>
    <w:rsid w:val="00134AC3"/>
    <w:rsid w:val="00134C27"/>
    <w:rsid w:val="001354AA"/>
    <w:rsid w:val="00135717"/>
    <w:rsid w:val="00136F34"/>
    <w:rsid w:val="00137814"/>
    <w:rsid w:val="00140445"/>
    <w:rsid w:val="00141980"/>
    <w:rsid w:val="00141BE2"/>
    <w:rsid w:val="00141BF9"/>
    <w:rsid w:val="00141E30"/>
    <w:rsid w:val="00142076"/>
    <w:rsid w:val="00142485"/>
    <w:rsid w:val="001426AA"/>
    <w:rsid w:val="001428CF"/>
    <w:rsid w:val="00142E97"/>
    <w:rsid w:val="00142F6B"/>
    <w:rsid w:val="001430CA"/>
    <w:rsid w:val="00143343"/>
    <w:rsid w:val="001437B6"/>
    <w:rsid w:val="00143A31"/>
    <w:rsid w:val="00143A5B"/>
    <w:rsid w:val="00143BEF"/>
    <w:rsid w:val="00143C1D"/>
    <w:rsid w:val="00144E64"/>
    <w:rsid w:val="0014560D"/>
    <w:rsid w:val="001459FA"/>
    <w:rsid w:val="00145DC8"/>
    <w:rsid w:val="00146C85"/>
    <w:rsid w:val="00147731"/>
    <w:rsid w:val="001501BD"/>
    <w:rsid w:val="001503D1"/>
    <w:rsid w:val="00150A20"/>
    <w:rsid w:val="00151334"/>
    <w:rsid w:val="00151D6F"/>
    <w:rsid w:val="00152AD3"/>
    <w:rsid w:val="00155294"/>
    <w:rsid w:val="0015559E"/>
    <w:rsid w:val="00155F44"/>
    <w:rsid w:val="00156F2D"/>
    <w:rsid w:val="001570B2"/>
    <w:rsid w:val="00157190"/>
    <w:rsid w:val="0015753E"/>
    <w:rsid w:val="001577B0"/>
    <w:rsid w:val="001578EB"/>
    <w:rsid w:val="00160537"/>
    <w:rsid w:val="00160B54"/>
    <w:rsid w:val="00161774"/>
    <w:rsid w:val="00161939"/>
    <w:rsid w:val="00161DB3"/>
    <w:rsid w:val="00161E6B"/>
    <w:rsid w:val="00163BE2"/>
    <w:rsid w:val="00163C27"/>
    <w:rsid w:val="00163D72"/>
    <w:rsid w:val="001642C7"/>
    <w:rsid w:val="00164B42"/>
    <w:rsid w:val="00164CC6"/>
    <w:rsid w:val="00164CFF"/>
    <w:rsid w:val="001672D8"/>
    <w:rsid w:val="00167F1A"/>
    <w:rsid w:val="00170FAE"/>
    <w:rsid w:val="001712BF"/>
    <w:rsid w:val="00172C93"/>
    <w:rsid w:val="00172EB4"/>
    <w:rsid w:val="00174123"/>
    <w:rsid w:val="001742CC"/>
    <w:rsid w:val="00175287"/>
    <w:rsid w:val="00175DC6"/>
    <w:rsid w:val="00177036"/>
    <w:rsid w:val="0017753B"/>
    <w:rsid w:val="00177707"/>
    <w:rsid w:val="00177F5D"/>
    <w:rsid w:val="001806D3"/>
    <w:rsid w:val="00180780"/>
    <w:rsid w:val="001808AD"/>
    <w:rsid w:val="00180FD9"/>
    <w:rsid w:val="00180FDB"/>
    <w:rsid w:val="0018193F"/>
    <w:rsid w:val="00183B54"/>
    <w:rsid w:val="001861A8"/>
    <w:rsid w:val="00187310"/>
    <w:rsid w:val="00187A56"/>
    <w:rsid w:val="00190817"/>
    <w:rsid w:val="00190C84"/>
    <w:rsid w:val="00190F0D"/>
    <w:rsid w:val="0019177F"/>
    <w:rsid w:val="0019187C"/>
    <w:rsid w:val="00191F36"/>
    <w:rsid w:val="00193E84"/>
    <w:rsid w:val="001948C0"/>
    <w:rsid w:val="00195414"/>
    <w:rsid w:val="00195576"/>
    <w:rsid w:val="001959F1"/>
    <w:rsid w:val="00195B99"/>
    <w:rsid w:val="00197C52"/>
    <w:rsid w:val="001A041C"/>
    <w:rsid w:val="001A0482"/>
    <w:rsid w:val="001A04AE"/>
    <w:rsid w:val="001A0C52"/>
    <w:rsid w:val="001A1428"/>
    <w:rsid w:val="001A39B1"/>
    <w:rsid w:val="001A409E"/>
    <w:rsid w:val="001A470C"/>
    <w:rsid w:val="001A547A"/>
    <w:rsid w:val="001A554A"/>
    <w:rsid w:val="001A55D7"/>
    <w:rsid w:val="001A5E96"/>
    <w:rsid w:val="001A64D9"/>
    <w:rsid w:val="001A674C"/>
    <w:rsid w:val="001A680C"/>
    <w:rsid w:val="001A6CEE"/>
    <w:rsid w:val="001A6DE6"/>
    <w:rsid w:val="001B012A"/>
    <w:rsid w:val="001B052F"/>
    <w:rsid w:val="001B066F"/>
    <w:rsid w:val="001B0C82"/>
    <w:rsid w:val="001B1266"/>
    <w:rsid w:val="001B15ED"/>
    <w:rsid w:val="001B1940"/>
    <w:rsid w:val="001B24F3"/>
    <w:rsid w:val="001B288F"/>
    <w:rsid w:val="001B2C98"/>
    <w:rsid w:val="001B330A"/>
    <w:rsid w:val="001B3CB1"/>
    <w:rsid w:val="001B4A21"/>
    <w:rsid w:val="001B4AE7"/>
    <w:rsid w:val="001B4EDC"/>
    <w:rsid w:val="001B4F8C"/>
    <w:rsid w:val="001B553D"/>
    <w:rsid w:val="001B5E88"/>
    <w:rsid w:val="001B71C4"/>
    <w:rsid w:val="001B754D"/>
    <w:rsid w:val="001C0159"/>
    <w:rsid w:val="001C0297"/>
    <w:rsid w:val="001C1046"/>
    <w:rsid w:val="001C1DF8"/>
    <w:rsid w:val="001C3812"/>
    <w:rsid w:val="001C55D8"/>
    <w:rsid w:val="001C602F"/>
    <w:rsid w:val="001D0325"/>
    <w:rsid w:val="001D075F"/>
    <w:rsid w:val="001D1887"/>
    <w:rsid w:val="001D1DEC"/>
    <w:rsid w:val="001D22C1"/>
    <w:rsid w:val="001D3951"/>
    <w:rsid w:val="001D3A84"/>
    <w:rsid w:val="001D4040"/>
    <w:rsid w:val="001D44D5"/>
    <w:rsid w:val="001D4B16"/>
    <w:rsid w:val="001D5787"/>
    <w:rsid w:val="001D5E84"/>
    <w:rsid w:val="001D63FD"/>
    <w:rsid w:val="001D681C"/>
    <w:rsid w:val="001D6D7C"/>
    <w:rsid w:val="001D6EE4"/>
    <w:rsid w:val="001D7CD3"/>
    <w:rsid w:val="001E0D39"/>
    <w:rsid w:val="001E0E69"/>
    <w:rsid w:val="001E1571"/>
    <w:rsid w:val="001E187E"/>
    <w:rsid w:val="001E1E11"/>
    <w:rsid w:val="001E1FCF"/>
    <w:rsid w:val="001E2749"/>
    <w:rsid w:val="001E2F99"/>
    <w:rsid w:val="001E3C65"/>
    <w:rsid w:val="001E4209"/>
    <w:rsid w:val="001E4D72"/>
    <w:rsid w:val="001E569C"/>
    <w:rsid w:val="001E5A6F"/>
    <w:rsid w:val="001E6EC1"/>
    <w:rsid w:val="001E6EFF"/>
    <w:rsid w:val="001E6F79"/>
    <w:rsid w:val="001E710C"/>
    <w:rsid w:val="001E75C6"/>
    <w:rsid w:val="001E7729"/>
    <w:rsid w:val="001E79CB"/>
    <w:rsid w:val="001F0994"/>
    <w:rsid w:val="001F0D8F"/>
    <w:rsid w:val="001F1822"/>
    <w:rsid w:val="001F21F6"/>
    <w:rsid w:val="001F279B"/>
    <w:rsid w:val="001F4365"/>
    <w:rsid w:val="001F5775"/>
    <w:rsid w:val="001F5E84"/>
    <w:rsid w:val="001F6E57"/>
    <w:rsid w:val="001F6E6E"/>
    <w:rsid w:val="001F7B14"/>
    <w:rsid w:val="00200413"/>
    <w:rsid w:val="00200911"/>
    <w:rsid w:val="00200CCA"/>
    <w:rsid w:val="00200CFD"/>
    <w:rsid w:val="00201EDD"/>
    <w:rsid w:val="00202E28"/>
    <w:rsid w:val="002035B0"/>
    <w:rsid w:val="00204C84"/>
    <w:rsid w:val="00204C9A"/>
    <w:rsid w:val="00205316"/>
    <w:rsid w:val="00205616"/>
    <w:rsid w:val="002061F0"/>
    <w:rsid w:val="0020717E"/>
    <w:rsid w:val="002076BA"/>
    <w:rsid w:val="00207E06"/>
    <w:rsid w:val="002100A2"/>
    <w:rsid w:val="002102A6"/>
    <w:rsid w:val="00210446"/>
    <w:rsid w:val="00213952"/>
    <w:rsid w:val="00213E9C"/>
    <w:rsid w:val="0021507A"/>
    <w:rsid w:val="002150ED"/>
    <w:rsid w:val="002158A9"/>
    <w:rsid w:val="00215FD7"/>
    <w:rsid w:val="002162EA"/>
    <w:rsid w:val="002171B3"/>
    <w:rsid w:val="0021745C"/>
    <w:rsid w:val="00217E45"/>
    <w:rsid w:val="00220C05"/>
    <w:rsid w:val="00222A56"/>
    <w:rsid w:val="002233BF"/>
    <w:rsid w:val="00223712"/>
    <w:rsid w:val="0022414E"/>
    <w:rsid w:val="00224AEE"/>
    <w:rsid w:val="002255D7"/>
    <w:rsid w:val="00225A67"/>
    <w:rsid w:val="00225AAC"/>
    <w:rsid w:val="0022636C"/>
    <w:rsid w:val="002267C0"/>
    <w:rsid w:val="002268D4"/>
    <w:rsid w:val="00226B4A"/>
    <w:rsid w:val="00226EC6"/>
    <w:rsid w:val="00227491"/>
    <w:rsid w:val="00227718"/>
    <w:rsid w:val="002300BE"/>
    <w:rsid w:val="002304E1"/>
    <w:rsid w:val="0023087F"/>
    <w:rsid w:val="00231AA2"/>
    <w:rsid w:val="00231BC6"/>
    <w:rsid w:val="00231D6C"/>
    <w:rsid w:val="00232199"/>
    <w:rsid w:val="002321BA"/>
    <w:rsid w:val="002332C2"/>
    <w:rsid w:val="00233A23"/>
    <w:rsid w:val="00233E2F"/>
    <w:rsid w:val="002340E4"/>
    <w:rsid w:val="0023422C"/>
    <w:rsid w:val="002347F1"/>
    <w:rsid w:val="002378AF"/>
    <w:rsid w:val="00237B73"/>
    <w:rsid w:val="0024041B"/>
    <w:rsid w:val="00241108"/>
    <w:rsid w:val="002417E5"/>
    <w:rsid w:val="00241D24"/>
    <w:rsid w:val="0024285A"/>
    <w:rsid w:val="00242DA9"/>
    <w:rsid w:val="00243713"/>
    <w:rsid w:val="00244143"/>
    <w:rsid w:val="00244EEC"/>
    <w:rsid w:val="00244FD4"/>
    <w:rsid w:val="002457F1"/>
    <w:rsid w:val="00245926"/>
    <w:rsid w:val="00245E82"/>
    <w:rsid w:val="00245F63"/>
    <w:rsid w:val="00246639"/>
    <w:rsid w:val="0024736F"/>
    <w:rsid w:val="002478CE"/>
    <w:rsid w:val="0024795F"/>
    <w:rsid w:val="002500B8"/>
    <w:rsid w:val="0025227A"/>
    <w:rsid w:val="00252941"/>
    <w:rsid w:val="00252BB4"/>
    <w:rsid w:val="00253547"/>
    <w:rsid w:val="00253ADC"/>
    <w:rsid w:val="002550B8"/>
    <w:rsid w:val="00256236"/>
    <w:rsid w:val="00257448"/>
    <w:rsid w:val="00257F67"/>
    <w:rsid w:val="002602A5"/>
    <w:rsid w:val="00260D05"/>
    <w:rsid w:val="00261B05"/>
    <w:rsid w:val="00262463"/>
    <w:rsid w:val="00263666"/>
    <w:rsid w:val="00263C41"/>
    <w:rsid w:val="0026406C"/>
    <w:rsid w:val="002640B0"/>
    <w:rsid w:val="00264556"/>
    <w:rsid w:val="0026582D"/>
    <w:rsid w:val="00266532"/>
    <w:rsid w:val="0026734D"/>
    <w:rsid w:val="00267533"/>
    <w:rsid w:val="00267A2A"/>
    <w:rsid w:val="00270B7E"/>
    <w:rsid w:val="00270FAB"/>
    <w:rsid w:val="00271BF6"/>
    <w:rsid w:val="0027318F"/>
    <w:rsid w:val="00273E52"/>
    <w:rsid w:val="0027478C"/>
    <w:rsid w:val="00274A86"/>
    <w:rsid w:val="0027513A"/>
    <w:rsid w:val="00275DEA"/>
    <w:rsid w:val="00276175"/>
    <w:rsid w:val="0027697E"/>
    <w:rsid w:val="00276D87"/>
    <w:rsid w:val="002810EB"/>
    <w:rsid w:val="00281180"/>
    <w:rsid w:val="0028164D"/>
    <w:rsid w:val="00281CC9"/>
    <w:rsid w:val="00282BFA"/>
    <w:rsid w:val="00282D71"/>
    <w:rsid w:val="00283ECC"/>
    <w:rsid w:val="00284240"/>
    <w:rsid w:val="00284B38"/>
    <w:rsid w:val="002873BA"/>
    <w:rsid w:val="00287477"/>
    <w:rsid w:val="002904FC"/>
    <w:rsid w:val="00291519"/>
    <w:rsid w:val="002918CA"/>
    <w:rsid w:val="00292380"/>
    <w:rsid w:val="00293992"/>
    <w:rsid w:val="00294857"/>
    <w:rsid w:val="00294C2A"/>
    <w:rsid w:val="00294FD0"/>
    <w:rsid w:val="002951CA"/>
    <w:rsid w:val="00296358"/>
    <w:rsid w:val="00296B9E"/>
    <w:rsid w:val="00296EAE"/>
    <w:rsid w:val="002A0CA1"/>
    <w:rsid w:val="002A0CBE"/>
    <w:rsid w:val="002A0D92"/>
    <w:rsid w:val="002A1A1C"/>
    <w:rsid w:val="002A2932"/>
    <w:rsid w:val="002A311B"/>
    <w:rsid w:val="002A3524"/>
    <w:rsid w:val="002A3ABE"/>
    <w:rsid w:val="002A4102"/>
    <w:rsid w:val="002A42D2"/>
    <w:rsid w:val="002A4860"/>
    <w:rsid w:val="002A4937"/>
    <w:rsid w:val="002A4999"/>
    <w:rsid w:val="002A49D8"/>
    <w:rsid w:val="002A4A0E"/>
    <w:rsid w:val="002A6126"/>
    <w:rsid w:val="002A615E"/>
    <w:rsid w:val="002A636F"/>
    <w:rsid w:val="002A674B"/>
    <w:rsid w:val="002A697E"/>
    <w:rsid w:val="002A7B66"/>
    <w:rsid w:val="002A7BF1"/>
    <w:rsid w:val="002B003B"/>
    <w:rsid w:val="002B01C1"/>
    <w:rsid w:val="002B09ED"/>
    <w:rsid w:val="002B0CEE"/>
    <w:rsid w:val="002B0EFC"/>
    <w:rsid w:val="002B1E13"/>
    <w:rsid w:val="002B21E1"/>
    <w:rsid w:val="002B29B7"/>
    <w:rsid w:val="002B2BBA"/>
    <w:rsid w:val="002B3504"/>
    <w:rsid w:val="002B4146"/>
    <w:rsid w:val="002B451F"/>
    <w:rsid w:val="002B47F5"/>
    <w:rsid w:val="002B4CFE"/>
    <w:rsid w:val="002B5C05"/>
    <w:rsid w:val="002B5C8D"/>
    <w:rsid w:val="002B6564"/>
    <w:rsid w:val="002B7296"/>
    <w:rsid w:val="002C1148"/>
    <w:rsid w:val="002C1503"/>
    <w:rsid w:val="002C1AD7"/>
    <w:rsid w:val="002C1D9C"/>
    <w:rsid w:val="002C20D4"/>
    <w:rsid w:val="002C2125"/>
    <w:rsid w:val="002C23BA"/>
    <w:rsid w:val="002C26C3"/>
    <w:rsid w:val="002C2B73"/>
    <w:rsid w:val="002C2EBB"/>
    <w:rsid w:val="002C2FE0"/>
    <w:rsid w:val="002C37ED"/>
    <w:rsid w:val="002C3921"/>
    <w:rsid w:val="002C404A"/>
    <w:rsid w:val="002C4BE9"/>
    <w:rsid w:val="002C4E7A"/>
    <w:rsid w:val="002C55E0"/>
    <w:rsid w:val="002C579C"/>
    <w:rsid w:val="002C5822"/>
    <w:rsid w:val="002C5B09"/>
    <w:rsid w:val="002C67DB"/>
    <w:rsid w:val="002C6A30"/>
    <w:rsid w:val="002C6A79"/>
    <w:rsid w:val="002C6B24"/>
    <w:rsid w:val="002C6B27"/>
    <w:rsid w:val="002C6D83"/>
    <w:rsid w:val="002D1744"/>
    <w:rsid w:val="002D2486"/>
    <w:rsid w:val="002D294E"/>
    <w:rsid w:val="002D2B4C"/>
    <w:rsid w:val="002D32DF"/>
    <w:rsid w:val="002D3EF1"/>
    <w:rsid w:val="002D3EF2"/>
    <w:rsid w:val="002D3F18"/>
    <w:rsid w:val="002D5098"/>
    <w:rsid w:val="002D5EDA"/>
    <w:rsid w:val="002D6AEF"/>
    <w:rsid w:val="002D6B25"/>
    <w:rsid w:val="002D6B45"/>
    <w:rsid w:val="002D6EC7"/>
    <w:rsid w:val="002D729F"/>
    <w:rsid w:val="002E08F8"/>
    <w:rsid w:val="002E115F"/>
    <w:rsid w:val="002E1575"/>
    <w:rsid w:val="002E1A11"/>
    <w:rsid w:val="002E2F78"/>
    <w:rsid w:val="002E3514"/>
    <w:rsid w:val="002E3CDD"/>
    <w:rsid w:val="002E4036"/>
    <w:rsid w:val="002E409F"/>
    <w:rsid w:val="002E4FC8"/>
    <w:rsid w:val="002E4FFB"/>
    <w:rsid w:val="002E54B9"/>
    <w:rsid w:val="002E5917"/>
    <w:rsid w:val="002E6B0C"/>
    <w:rsid w:val="002E6C2D"/>
    <w:rsid w:val="002E7068"/>
    <w:rsid w:val="002E7F47"/>
    <w:rsid w:val="002F0047"/>
    <w:rsid w:val="002F054C"/>
    <w:rsid w:val="002F0606"/>
    <w:rsid w:val="002F0864"/>
    <w:rsid w:val="002F0A6E"/>
    <w:rsid w:val="002F0C8A"/>
    <w:rsid w:val="002F2B81"/>
    <w:rsid w:val="002F3047"/>
    <w:rsid w:val="002F3664"/>
    <w:rsid w:val="002F44E1"/>
    <w:rsid w:val="002F536F"/>
    <w:rsid w:val="002F5387"/>
    <w:rsid w:val="002F5476"/>
    <w:rsid w:val="002F6011"/>
    <w:rsid w:val="002F61A4"/>
    <w:rsid w:val="002F6248"/>
    <w:rsid w:val="002F640B"/>
    <w:rsid w:val="002F6C2C"/>
    <w:rsid w:val="002F70E6"/>
    <w:rsid w:val="002F78F2"/>
    <w:rsid w:val="0030112C"/>
    <w:rsid w:val="0030148A"/>
    <w:rsid w:val="00302230"/>
    <w:rsid w:val="0030256B"/>
    <w:rsid w:val="00302B99"/>
    <w:rsid w:val="003039B6"/>
    <w:rsid w:val="00303C7D"/>
    <w:rsid w:val="00304123"/>
    <w:rsid w:val="0030447D"/>
    <w:rsid w:val="00305325"/>
    <w:rsid w:val="0030538C"/>
    <w:rsid w:val="00305465"/>
    <w:rsid w:val="00305A47"/>
    <w:rsid w:val="00307580"/>
    <w:rsid w:val="00307772"/>
    <w:rsid w:val="00307ECC"/>
    <w:rsid w:val="00310902"/>
    <w:rsid w:val="00311564"/>
    <w:rsid w:val="00311F66"/>
    <w:rsid w:val="00312426"/>
    <w:rsid w:val="00315221"/>
    <w:rsid w:val="00315668"/>
    <w:rsid w:val="00315834"/>
    <w:rsid w:val="003163EC"/>
    <w:rsid w:val="003175B7"/>
    <w:rsid w:val="003175C9"/>
    <w:rsid w:val="00320629"/>
    <w:rsid w:val="003209C7"/>
    <w:rsid w:val="00320D1B"/>
    <w:rsid w:val="003212E2"/>
    <w:rsid w:val="003225B6"/>
    <w:rsid w:val="0032299C"/>
    <w:rsid w:val="00323049"/>
    <w:rsid w:val="003231A8"/>
    <w:rsid w:val="00323473"/>
    <w:rsid w:val="003236F1"/>
    <w:rsid w:val="003236FB"/>
    <w:rsid w:val="00323DF6"/>
    <w:rsid w:val="00324107"/>
    <w:rsid w:val="0032417C"/>
    <w:rsid w:val="00324767"/>
    <w:rsid w:val="00325865"/>
    <w:rsid w:val="00326823"/>
    <w:rsid w:val="00327C63"/>
    <w:rsid w:val="00327C73"/>
    <w:rsid w:val="00327D6D"/>
    <w:rsid w:val="00330A6D"/>
    <w:rsid w:val="003311A7"/>
    <w:rsid w:val="00331477"/>
    <w:rsid w:val="00331C86"/>
    <w:rsid w:val="003323E3"/>
    <w:rsid w:val="00332747"/>
    <w:rsid w:val="003339E8"/>
    <w:rsid w:val="00334B74"/>
    <w:rsid w:val="00334F04"/>
    <w:rsid w:val="0033570E"/>
    <w:rsid w:val="00336199"/>
    <w:rsid w:val="00336BE0"/>
    <w:rsid w:val="00336D8F"/>
    <w:rsid w:val="0033703D"/>
    <w:rsid w:val="00337AC8"/>
    <w:rsid w:val="003410F0"/>
    <w:rsid w:val="00341AA1"/>
    <w:rsid w:val="003424E4"/>
    <w:rsid w:val="0034463C"/>
    <w:rsid w:val="0034516C"/>
    <w:rsid w:val="00345913"/>
    <w:rsid w:val="00345D7F"/>
    <w:rsid w:val="0034602A"/>
    <w:rsid w:val="003462E3"/>
    <w:rsid w:val="00346A4A"/>
    <w:rsid w:val="00347720"/>
    <w:rsid w:val="00350B0A"/>
    <w:rsid w:val="0035137D"/>
    <w:rsid w:val="00351604"/>
    <w:rsid w:val="00351B84"/>
    <w:rsid w:val="00351C1C"/>
    <w:rsid w:val="00352559"/>
    <w:rsid w:val="00352ED0"/>
    <w:rsid w:val="003536CE"/>
    <w:rsid w:val="00353A0F"/>
    <w:rsid w:val="00354E43"/>
    <w:rsid w:val="0035516B"/>
    <w:rsid w:val="00355181"/>
    <w:rsid w:val="00355182"/>
    <w:rsid w:val="0035529E"/>
    <w:rsid w:val="00355827"/>
    <w:rsid w:val="00355E3D"/>
    <w:rsid w:val="003575DF"/>
    <w:rsid w:val="0036009F"/>
    <w:rsid w:val="003606AB"/>
    <w:rsid w:val="00360A86"/>
    <w:rsid w:val="003618D1"/>
    <w:rsid w:val="00361ADC"/>
    <w:rsid w:val="00361B9A"/>
    <w:rsid w:val="00361D1F"/>
    <w:rsid w:val="003629D8"/>
    <w:rsid w:val="00364A1D"/>
    <w:rsid w:val="00364C47"/>
    <w:rsid w:val="003664A1"/>
    <w:rsid w:val="0036684F"/>
    <w:rsid w:val="00370640"/>
    <w:rsid w:val="00370B03"/>
    <w:rsid w:val="00370ED4"/>
    <w:rsid w:val="003712C1"/>
    <w:rsid w:val="00374555"/>
    <w:rsid w:val="003745D3"/>
    <w:rsid w:val="00375F84"/>
    <w:rsid w:val="00376C4C"/>
    <w:rsid w:val="00376F8E"/>
    <w:rsid w:val="003776FD"/>
    <w:rsid w:val="00377735"/>
    <w:rsid w:val="00377875"/>
    <w:rsid w:val="00377B47"/>
    <w:rsid w:val="00377FAC"/>
    <w:rsid w:val="003813E2"/>
    <w:rsid w:val="003816A2"/>
    <w:rsid w:val="00381A5B"/>
    <w:rsid w:val="00382042"/>
    <w:rsid w:val="00382124"/>
    <w:rsid w:val="0038262A"/>
    <w:rsid w:val="00382A20"/>
    <w:rsid w:val="00383455"/>
    <w:rsid w:val="00383583"/>
    <w:rsid w:val="00384A65"/>
    <w:rsid w:val="0038568A"/>
    <w:rsid w:val="00385C04"/>
    <w:rsid w:val="00386508"/>
    <w:rsid w:val="00386A0D"/>
    <w:rsid w:val="003871E5"/>
    <w:rsid w:val="00387638"/>
    <w:rsid w:val="003879CF"/>
    <w:rsid w:val="00387EE7"/>
    <w:rsid w:val="00390DC0"/>
    <w:rsid w:val="00391753"/>
    <w:rsid w:val="00391EE2"/>
    <w:rsid w:val="003924A8"/>
    <w:rsid w:val="0039262A"/>
    <w:rsid w:val="003933D0"/>
    <w:rsid w:val="003936C3"/>
    <w:rsid w:val="00395432"/>
    <w:rsid w:val="00396CBD"/>
    <w:rsid w:val="00396DCB"/>
    <w:rsid w:val="0039768A"/>
    <w:rsid w:val="00397C27"/>
    <w:rsid w:val="00397F72"/>
    <w:rsid w:val="003A0EF9"/>
    <w:rsid w:val="003A1E1F"/>
    <w:rsid w:val="003A2065"/>
    <w:rsid w:val="003A40FF"/>
    <w:rsid w:val="003A4401"/>
    <w:rsid w:val="003A4A44"/>
    <w:rsid w:val="003A4C6E"/>
    <w:rsid w:val="003A72C0"/>
    <w:rsid w:val="003A7BA5"/>
    <w:rsid w:val="003A7D8B"/>
    <w:rsid w:val="003B0574"/>
    <w:rsid w:val="003B14F6"/>
    <w:rsid w:val="003B284F"/>
    <w:rsid w:val="003B29E3"/>
    <w:rsid w:val="003B2F9E"/>
    <w:rsid w:val="003B3999"/>
    <w:rsid w:val="003B3A4D"/>
    <w:rsid w:val="003B455A"/>
    <w:rsid w:val="003B5C39"/>
    <w:rsid w:val="003B5DB3"/>
    <w:rsid w:val="003B6881"/>
    <w:rsid w:val="003B71D7"/>
    <w:rsid w:val="003B758E"/>
    <w:rsid w:val="003C001B"/>
    <w:rsid w:val="003C0144"/>
    <w:rsid w:val="003C04B2"/>
    <w:rsid w:val="003C0B1D"/>
    <w:rsid w:val="003C0E64"/>
    <w:rsid w:val="003C1C51"/>
    <w:rsid w:val="003C1FA0"/>
    <w:rsid w:val="003C2230"/>
    <w:rsid w:val="003C2348"/>
    <w:rsid w:val="003C2459"/>
    <w:rsid w:val="003C272E"/>
    <w:rsid w:val="003C2A34"/>
    <w:rsid w:val="003C308C"/>
    <w:rsid w:val="003C315F"/>
    <w:rsid w:val="003C35C9"/>
    <w:rsid w:val="003C479B"/>
    <w:rsid w:val="003C4B0F"/>
    <w:rsid w:val="003C5EAD"/>
    <w:rsid w:val="003C61B4"/>
    <w:rsid w:val="003C6C9F"/>
    <w:rsid w:val="003C6EC0"/>
    <w:rsid w:val="003C7458"/>
    <w:rsid w:val="003C76A5"/>
    <w:rsid w:val="003C7721"/>
    <w:rsid w:val="003C7C89"/>
    <w:rsid w:val="003C7EE9"/>
    <w:rsid w:val="003C7F01"/>
    <w:rsid w:val="003D0169"/>
    <w:rsid w:val="003D06E1"/>
    <w:rsid w:val="003D0A6E"/>
    <w:rsid w:val="003D0C82"/>
    <w:rsid w:val="003D1003"/>
    <w:rsid w:val="003D162F"/>
    <w:rsid w:val="003D225A"/>
    <w:rsid w:val="003D234D"/>
    <w:rsid w:val="003D2881"/>
    <w:rsid w:val="003D295A"/>
    <w:rsid w:val="003D2BD3"/>
    <w:rsid w:val="003D3576"/>
    <w:rsid w:val="003D3E43"/>
    <w:rsid w:val="003D3FC9"/>
    <w:rsid w:val="003D416C"/>
    <w:rsid w:val="003D4A53"/>
    <w:rsid w:val="003D4EF5"/>
    <w:rsid w:val="003D566E"/>
    <w:rsid w:val="003D6956"/>
    <w:rsid w:val="003D69B7"/>
    <w:rsid w:val="003D783F"/>
    <w:rsid w:val="003D7CAC"/>
    <w:rsid w:val="003E029D"/>
    <w:rsid w:val="003E077A"/>
    <w:rsid w:val="003E2297"/>
    <w:rsid w:val="003E29A1"/>
    <w:rsid w:val="003E2AB5"/>
    <w:rsid w:val="003E4637"/>
    <w:rsid w:val="003E4EFD"/>
    <w:rsid w:val="003E5284"/>
    <w:rsid w:val="003E5595"/>
    <w:rsid w:val="003E58DD"/>
    <w:rsid w:val="003E5EFD"/>
    <w:rsid w:val="003E69A5"/>
    <w:rsid w:val="003E7150"/>
    <w:rsid w:val="003E7254"/>
    <w:rsid w:val="003F05F7"/>
    <w:rsid w:val="003F0C1C"/>
    <w:rsid w:val="003F0DA2"/>
    <w:rsid w:val="003F1046"/>
    <w:rsid w:val="003F1E2B"/>
    <w:rsid w:val="003F2C9D"/>
    <w:rsid w:val="003F3F89"/>
    <w:rsid w:val="003F4286"/>
    <w:rsid w:val="003F49F0"/>
    <w:rsid w:val="003F509C"/>
    <w:rsid w:val="003F54F1"/>
    <w:rsid w:val="003F74F4"/>
    <w:rsid w:val="003F792E"/>
    <w:rsid w:val="003F7E02"/>
    <w:rsid w:val="00401451"/>
    <w:rsid w:val="0040175C"/>
    <w:rsid w:val="00401ABF"/>
    <w:rsid w:val="004024DA"/>
    <w:rsid w:val="00402A9A"/>
    <w:rsid w:val="004040FC"/>
    <w:rsid w:val="00404457"/>
    <w:rsid w:val="0040448F"/>
    <w:rsid w:val="00404C94"/>
    <w:rsid w:val="00404D7C"/>
    <w:rsid w:val="00405161"/>
    <w:rsid w:val="004073AE"/>
    <w:rsid w:val="00411250"/>
    <w:rsid w:val="0041182E"/>
    <w:rsid w:val="0041184C"/>
    <w:rsid w:val="00412889"/>
    <w:rsid w:val="0041292B"/>
    <w:rsid w:val="00412DE9"/>
    <w:rsid w:val="00412E99"/>
    <w:rsid w:val="00413509"/>
    <w:rsid w:val="004144D1"/>
    <w:rsid w:val="004145A1"/>
    <w:rsid w:val="00414864"/>
    <w:rsid w:val="00415116"/>
    <w:rsid w:val="00415E76"/>
    <w:rsid w:val="0041629E"/>
    <w:rsid w:val="00417936"/>
    <w:rsid w:val="00417B2D"/>
    <w:rsid w:val="00420766"/>
    <w:rsid w:val="00420773"/>
    <w:rsid w:val="004211E8"/>
    <w:rsid w:val="0042179A"/>
    <w:rsid w:val="00421AF7"/>
    <w:rsid w:val="00422536"/>
    <w:rsid w:val="004225F6"/>
    <w:rsid w:val="00422800"/>
    <w:rsid w:val="0042350B"/>
    <w:rsid w:val="00424139"/>
    <w:rsid w:val="00424259"/>
    <w:rsid w:val="00424EF2"/>
    <w:rsid w:val="0042669A"/>
    <w:rsid w:val="0042679E"/>
    <w:rsid w:val="004269EA"/>
    <w:rsid w:val="00427389"/>
    <w:rsid w:val="004273D9"/>
    <w:rsid w:val="004318B0"/>
    <w:rsid w:val="00431FAB"/>
    <w:rsid w:val="004321C9"/>
    <w:rsid w:val="004323DD"/>
    <w:rsid w:val="00432DED"/>
    <w:rsid w:val="0043382D"/>
    <w:rsid w:val="00433EEC"/>
    <w:rsid w:val="00434355"/>
    <w:rsid w:val="004346AB"/>
    <w:rsid w:val="004348A3"/>
    <w:rsid w:val="00434B63"/>
    <w:rsid w:val="00434C14"/>
    <w:rsid w:val="00434D96"/>
    <w:rsid w:val="00434F0C"/>
    <w:rsid w:val="00436601"/>
    <w:rsid w:val="0043673F"/>
    <w:rsid w:val="004369D7"/>
    <w:rsid w:val="00437676"/>
    <w:rsid w:val="00437BFE"/>
    <w:rsid w:val="00437E32"/>
    <w:rsid w:val="00440840"/>
    <w:rsid w:val="00441C4D"/>
    <w:rsid w:val="00441FE4"/>
    <w:rsid w:val="004432B2"/>
    <w:rsid w:val="004440EA"/>
    <w:rsid w:val="00444749"/>
    <w:rsid w:val="00444A71"/>
    <w:rsid w:val="004452C4"/>
    <w:rsid w:val="004456A1"/>
    <w:rsid w:val="0044662A"/>
    <w:rsid w:val="00446A85"/>
    <w:rsid w:val="00450247"/>
    <w:rsid w:val="004502C3"/>
    <w:rsid w:val="004504B6"/>
    <w:rsid w:val="0045062B"/>
    <w:rsid w:val="00450B46"/>
    <w:rsid w:val="0045159C"/>
    <w:rsid w:val="0045172F"/>
    <w:rsid w:val="004520C1"/>
    <w:rsid w:val="00452834"/>
    <w:rsid w:val="00452ECC"/>
    <w:rsid w:val="004531D0"/>
    <w:rsid w:val="00453F75"/>
    <w:rsid w:val="00454083"/>
    <w:rsid w:val="00455DBF"/>
    <w:rsid w:val="0045618F"/>
    <w:rsid w:val="004564DA"/>
    <w:rsid w:val="004566EC"/>
    <w:rsid w:val="004567FB"/>
    <w:rsid w:val="00456D51"/>
    <w:rsid w:val="004602AB"/>
    <w:rsid w:val="0046085F"/>
    <w:rsid w:val="00460D36"/>
    <w:rsid w:val="00460EF5"/>
    <w:rsid w:val="00461144"/>
    <w:rsid w:val="0046196F"/>
    <w:rsid w:val="00461ACB"/>
    <w:rsid w:val="00461DFE"/>
    <w:rsid w:val="00462CBA"/>
    <w:rsid w:val="0046348D"/>
    <w:rsid w:val="004640AF"/>
    <w:rsid w:val="004642BC"/>
    <w:rsid w:val="00464464"/>
    <w:rsid w:val="00464E51"/>
    <w:rsid w:val="004653C8"/>
    <w:rsid w:val="0046554E"/>
    <w:rsid w:val="00465F9F"/>
    <w:rsid w:val="004669D2"/>
    <w:rsid w:val="00467862"/>
    <w:rsid w:val="004710A0"/>
    <w:rsid w:val="0047167C"/>
    <w:rsid w:val="004724DC"/>
    <w:rsid w:val="00472B2B"/>
    <w:rsid w:val="00473C72"/>
    <w:rsid w:val="00474DFF"/>
    <w:rsid w:val="00475087"/>
    <w:rsid w:val="00475594"/>
    <w:rsid w:val="004757F0"/>
    <w:rsid w:val="0047615B"/>
    <w:rsid w:val="00476457"/>
    <w:rsid w:val="00480A69"/>
    <w:rsid w:val="004810F6"/>
    <w:rsid w:val="00481D40"/>
    <w:rsid w:val="00482822"/>
    <w:rsid w:val="00483432"/>
    <w:rsid w:val="00484406"/>
    <w:rsid w:val="00484611"/>
    <w:rsid w:val="004847F8"/>
    <w:rsid w:val="00484ED3"/>
    <w:rsid w:val="0048535D"/>
    <w:rsid w:val="00485DB7"/>
    <w:rsid w:val="00487573"/>
    <w:rsid w:val="00487BD8"/>
    <w:rsid w:val="00491633"/>
    <w:rsid w:val="0049186B"/>
    <w:rsid w:val="00493BEF"/>
    <w:rsid w:val="004940B1"/>
    <w:rsid w:val="00495DB5"/>
    <w:rsid w:val="004961CE"/>
    <w:rsid w:val="004975AE"/>
    <w:rsid w:val="00497775"/>
    <w:rsid w:val="004A0559"/>
    <w:rsid w:val="004A0AC3"/>
    <w:rsid w:val="004A1131"/>
    <w:rsid w:val="004A1176"/>
    <w:rsid w:val="004A1528"/>
    <w:rsid w:val="004A2006"/>
    <w:rsid w:val="004A22CB"/>
    <w:rsid w:val="004A2718"/>
    <w:rsid w:val="004A2A00"/>
    <w:rsid w:val="004A2AA8"/>
    <w:rsid w:val="004A2E84"/>
    <w:rsid w:val="004A3779"/>
    <w:rsid w:val="004A4771"/>
    <w:rsid w:val="004A5289"/>
    <w:rsid w:val="004A5997"/>
    <w:rsid w:val="004A6790"/>
    <w:rsid w:val="004A69B8"/>
    <w:rsid w:val="004A760B"/>
    <w:rsid w:val="004A7F00"/>
    <w:rsid w:val="004A7FD3"/>
    <w:rsid w:val="004B0AE7"/>
    <w:rsid w:val="004B0F4F"/>
    <w:rsid w:val="004B166F"/>
    <w:rsid w:val="004B1DF5"/>
    <w:rsid w:val="004B2251"/>
    <w:rsid w:val="004B22DF"/>
    <w:rsid w:val="004B40A6"/>
    <w:rsid w:val="004B49BB"/>
    <w:rsid w:val="004B5A76"/>
    <w:rsid w:val="004B6DB1"/>
    <w:rsid w:val="004B7275"/>
    <w:rsid w:val="004C015F"/>
    <w:rsid w:val="004C08C4"/>
    <w:rsid w:val="004C0BD6"/>
    <w:rsid w:val="004C1598"/>
    <w:rsid w:val="004C1639"/>
    <w:rsid w:val="004C17F1"/>
    <w:rsid w:val="004C205B"/>
    <w:rsid w:val="004C21F4"/>
    <w:rsid w:val="004C2494"/>
    <w:rsid w:val="004C2667"/>
    <w:rsid w:val="004C2F74"/>
    <w:rsid w:val="004C324D"/>
    <w:rsid w:val="004C344B"/>
    <w:rsid w:val="004C378A"/>
    <w:rsid w:val="004C37D2"/>
    <w:rsid w:val="004C3A3F"/>
    <w:rsid w:val="004C449B"/>
    <w:rsid w:val="004C5915"/>
    <w:rsid w:val="004C5E38"/>
    <w:rsid w:val="004C68B9"/>
    <w:rsid w:val="004C7262"/>
    <w:rsid w:val="004D039D"/>
    <w:rsid w:val="004D067B"/>
    <w:rsid w:val="004D1607"/>
    <w:rsid w:val="004D239E"/>
    <w:rsid w:val="004D45DF"/>
    <w:rsid w:val="004D659D"/>
    <w:rsid w:val="004D6D06"/>
    <w:rsid w:val="004D6EEB"/>
    <w:rsid w:val="004D6FB2"/>
    <w:rsid w:val="004D709E"/>
    <w:rsid w:val="004D74BE"/>
    <w:rsid w:val="004D7820"/>
    <w:rsid w:val="004D7BDA"/>
    <w:rsid w:val="004E007B"/>
    <w:rsid w:val="004E0881"/>
    <w:rsid w:val="004E0B30"/>
    <w:rsid w:val="004E0C41"/>
    <w:rsid w:val="004E19D8"/>
    <w:rsid w:val="004E1B29"/>
    <w:rsid w:val="004E1ED9"/>
    <w:rsid w:val="004E1F31"/>
    <w:rsid w:val="004E2036"/>
    <w:rsid w:val="004E2805"/>
    <w:rsid w:val="004E4BE2"/>
    <w:rsid w:val="004E56A2"/>
    <w:rsid w:val="004E5DBF"/>
    <w:rsid w:val="004E6500"/>
    <w:rsid w:val="004E65CA"/>
    <w:rsid w:val="004E6DF8"/>
    <w:rsid w:val="004E73C9"/>
    <w:rsid w:val="004E7B1D"/>
    <w:rsid w:val="004E7B94"/>
    <w:rsid w:val="004F0B59"/>
    <w:rsid w:val="004F0E72"/>
    <w:rsid w:val="004F1C12"/>
    <w:rsid w:val="004F1D8A"/>
    <w:rsid w:val="004F24FE"/>
    <w:rsid w:val="004F2CC2"/>
    <w:rsid w:val="004F2E55"/>
    <w:rsid w:val="004F397A"/>
    <w:rsid w:val="004F3C4A"/>
    <w:rsid w:val="004F4344"/>
    <w:rsid w:val="004F60EB"/>
    <w:rsid w:val="004F613D"/>
    <w:rsid w:val="004F6845"/>
    <w:rsid w:val="004F7A81"/>
    <w:rsid w:val="0050009F"/>
    <w:rsid w:val="00500FED"/>
    <w:rsid w:val="0050130B"/>
    <w:rsid w:val="00501553"/>
    <w:rsid w:val="00501CF2"/>
    <w:rsid w:val="0050323E"/>
    <w:rsid w:val="0050415A"/>
    <w:rsid w:val="005041A4"/>
    <w:rsid w:val="00506626"/>
    <w:rsid w:val="005077E0"/>
    <w:rsid w:val="005078EB"/>
    <w:rsid w:val="00507B61"/>
    <w:rsid w:val="00507F24"/>
    <w:rsid w:val="0051039B"/>
    <w:rsid w:val="00510E75"/>
    <w:rsid w:val="0051151B"/>
    <w:rsid w:val="005115A8"/>
    <w:rsid w:val="005119AB"/>
    <w:rsid w:val="00511BC8"/>
    <w:rsid w:val="00511CA8"/>
    <w:rsid w:val="00511E91"/>
    <w:rsid w:val="00512073"/>
    <w:rsid w:val="005120DD"/>
    <w:rsid w:val="00513488"/>
    <w:rsid w:val="005135B9"/>
    <w:rsid w:val="005139CE"/>
    <w:rsid w:val="00513C95"/>
    <w:rsid w:val="00514EB6"/>
    <w:rsid w:val="00515B81"/>
    <w:rsid w:val="00515D11"/>
    <w:rsid w:val="0051661B"/>
    <w:rsid w:val="0051727B"/>
    <w:rsid w:val="00520606"/>
    <w:rsid w:val="00520D42"/>
    <w:rsid w:val="0052212A"/>
    <w:rsid w:val="0052272C"/>
    <w:rsid w:val="00522884"/>
    <w:rsid w:val="005232C0"/>
    <w:rsid w:val="005237D5"/>
    <w:rsid w:val="005245D8"/>
    <w:rsid w:val="005249D6"/>
    <w:rsid w:val="00526A94"/>
    <w:rsid w:val="00526DF6"/>
    <w:rsid w:val="00530826"/>
    <w:rsid w:val="00530EC1"/>
    <w:rsid w:val="0053178E"/>
    <w:rsid w:val="005317D9"/>
    <w:rsid w:val="00531D45"/>
    <w:rsid w:val="00531ED2"/>
    <w:rsid w:val="00532EE6"/>
    <w:rsid w:val="00534B3D"/>
    <w:rsid w:val="0053511F"/>
    <w:rsid w:val="005358F2"/>
    <w:rsid w:val="005358FD"/>
    <w:rsid w:val="00536BB2"/>
    <w:rsid w:val="00540C9E"/>
    <w:rsid w:val="00540CDE"/>
    <w:rsid w:val="0054115B"/>
    <w:rsid w:val="005414C1"/>
    <w:rsid w:val="00541BB8"/>
    <w:rsid w:val="00541EAF"/>
    <w:rsid w:val="005437BC"/>
    <w:rsid w:val="00544027"/>
    <w:rsid w:val="005440D5"/>
    <w:rsid w:val="00544321"/>
    <w:rsid w:val="00544B04"/>
    <w:rsid w:val="00544F55"/>
    <w:rsid w:val="005453FC"/>
    <w:rsid w:val="0054579B"/>
    <w:rsid w:val="005461EE"/>
    <w:rsid w:val="00546425"/>
    <w:rsid w:val="00547B44"/>
    <w:rsid w:val="00547B96"/>
    <w:rsid w:val="00547F21"/>
    <w:rsid w:val="00551316"/>
    <w:rsid w:val="0055170D"/>
    <w:rsid w:val="005521E4"/>
    <w:rsid w:val="00552E8D"/>
    <w:rsid w:val="00553FBD"/>
    <w:rsid w:val="0055501E"/>
    <w:rsid w:val="005553B3"/>
    <w:rsid w:val="00555673"/>
    <w:rsid w:val="005557EB"/>
    <w:rsid w:val="00555A2C"/>
    <w:rsid w:val="00555BD5"/>
    <w:rsid w:val="00556854"/>
    <w:rsid w:val="005574A4"/>
    <w:rsid w:val="00557F58"/>
    <w:rsid w:val="00560376"/>
    <w:rsid w:val="0056050C"/>
    <w:rsid w:val="0056063F"/>
    <w:rsid w:val="005607DF"/>
    <w:rsid w:val="00560BF3"/>
    <w:rsid w:val="005616E6"/>
    <w:rsid w:val="0056170A"/>
    <w:rsid w:val="00562658"/>
    <w:rsid w:val="005628B3"/>
    <w:rsid w:val="00562F6E"/>
    <w:rsid w:val="0056362D"/>
    <w:rsid w:val="00565484"/>
    <w:rsid w:val="00565C06"/>
    <w:rsid w:val="0056602E"/>
    <w:rsid w:val="005662DA"/>
    <w:rsid w:val="00566C42"/>
    <w:rsid w:val="00567974"/>
    <w:rsid w:val="00567BFB"/>
    <w:rsid w:val="00567F63"/>
    <w:rsid w:val="005708AE"/>
    <w:rsid w:val="00570B98"/>
    <w:rsid w:val="00571AA5"/>
    <w:rsid w:val="00571FDD"/>
    <w:rsid w:val="005726C3"/>
    <w:rsid w:val="005729EA"/>
    <w:rsid w:val="005740E2"/>
    <w:rsid w:val="005754CC"/>
    <w:rsid w:val="00575A53"/>
    <w:rsid w:val="00575B8B"/>
    <w:rsid w:val="00575DF4"/>
    <w:rsid w:val="00576074"/>
    <w:rsid w:val="005769B4"/>
    <w:rsid w:val="00576F95"/>
    <w:rsid w:val="005774DB"/>
    <w:rsid w:val="00577908"/>
    <w:rsid w:val="00577E5C"/>
    <w:rsid w:val="0058064B"/>
    <w:rsid w:val="00580B70"/>
    <w:rsid w:val="00580C83"/>
    <w:rsid w:val="00581403"/>
    <w:rsid w:val="00581671"/>
    <w:rsid w:val="00582EB3"/>
    <w:rsid w:val="00583E43"/>
    <w:rsid w:val="00584C67"/>
    <w:rsid w:val="005868D5"/>
    <w:rsid w:val="00586A85"/>
    <w:rsid w:val="00586A87"/>
    <w:rsid w:val="005876FE"/>
    <w:rsid w:val="005901A2"/>
    <w:rsid w:val="00590308"/>
    <w:rsid w:val="00590719"/>
    <w:rsid w:val="00590BE9"/>
    <w:rsid w:val="005910F9"/>
    <w:rsid w:val="005922E4"/>
    <w:rsid w:val="005923AE"/>
    <w:rsid w:val="00592DAC"/>
    <w:rsid w:val="005930D6"/>
    <w:rsid w:val="00593D60"/>
    <w:rsid w:val="0059445A"/>
    <w:rsid w:val="00595907"/>
    <w:rsid w:val="00595EC1"/>
    <w:rsid w:val="00595F19"/>
    <w:rsid w:val="00597DE1"/>
    <w:rsid w:val="005A04F2"/>
    <w:rsid w:val="005A0516"/>
    <w:rsid w:val="005A052C"/>
    <w:rsid w:val="005A053C"/>
    <w:rsid w:val="005A072E"/>
    <w:rsid w:val="005A0FF0"/>
    <w:rsid w:val="005A1023"/>
    <w:rsid w:val="005A1152"/>
    <w:rsid w:val="005A12E4"/>
    <w:rsid w:val="005A12E5"/>
    <w:rsid w:val="005A276F"/>
    <w:rsid w:val="005A3431"/>
    <w:rsid w:val="005A3D8C"/>
    <w:rsid w:val="005A47A8"/>
    <w:rsid w:val="005A4E1E"/>
    <w:rsid w:val="005A6008"/>
    <w:rsid w:val="005A6875"/>
    <w:rsid w:val="005A6909"/>
    <w:rsid w:val="005A7BBD"/>
    <w:rsid w:val="005B0214"/>
    <w:rsid w:val="005B0630"/>
    <w:rsid w:val="005B0708"/>
    <w:rsid w:val="005B0928"/>
    <w:rsid w:val="005B1A68"/>
    <w:rsid w:val="005B1AF0"/>
    <w:rsid w:val="005B1B1E"/>
    <w:rsid w:val="005B2517"/>
    <w:rsid w:val="005B2995"/>
    <w:rsid w:val="005B2C9A"/>
    <w:rsid w:val="005B33D9"/>
    <w:rsid w:val="005B38E8"/>
    <w:rsid w:val="005B50FF"/>
    <w:rsid w:val="005B5A92"/>
    <w:rsid w:val="005B5F6C"/>
    <w:rsid w:val="005B6D56"/>
    <w:rsid w:val="005C09E2"/>
    <w:rsid w:val="005C1FEE"/>
    <w:rsid w:val="005C227F"/>
    <w:rsid w:val="005C25B7"/>
    <w:rsid w:val="005C2787"/>
    <w:rsid w:val="005C2BCD"/>
    <w:rsid w:val="005C2F74"/>
    <w:rsid w:val="005C30A1"/>
    <w:rsid w:val="005C3100"/>
    <w:rsid w:val="005C320D"/>
    <w:rsid w:val="005C3B50"/>
    <w:rsid w:val="005C4AE6"/>
    <w:rsid w:val="005C573D"/>
    <w:rsid w:val="005C5F88"/>
    <w:rsid w:val="005C62C5"/>
    <w:rsid w:val="005C6434"/>
    <w:rsid w:val="005D04FE"/>
    <w:rsid w:val="005D0991"/>
    <w:rsid w:val="005D09CE"/>
    <w:rsid w:val="005D28B1"/>
    <w:rsid w:val="005D29A8"/>
    <w:rsid w:val="005D2CAB"/>
    <w:rsid w:val="005D2EBC"/>
    <w:rsid w:val="005D3065"/>
    <w:rsid w:val="005D3206"/>
    <w:rsid w:val="005D41A5"/>
    <w:rsid w:val="005D47F2"/>
    <w:rsid w:val="005D48F1"/>
    <w:rsid w:val="005D4961"/>
    <w:rsid w:val="005D4F8E"/>
    <w:rsid w:val="005D66C5"/>
    <w:rsid w:val="005D6EE7"/>
    <w:rsid w:val="005D7839"/>
    <w:rsid w:val="005E0703"/>
    <w:rsid w:val="005E0E08"/>
    <w:rsid w:val="005E0E49"/>
    <w:rsid w:val="005E287C"/>
    <w:rsid w:val="005E3037"/>
    <w:rsid w:val="005E310D"/>
    <w:rsid w:val="005E3999"/>
    <w:rsid w:val="005E3D8A"/>
    <w:rsid w:val="005E4D48"/>
    <w:rsid w:val="005E5F99"/>
    <w:rsid w:val="005E6C22"/>
    <w:rsid w:val="005E71BA"/>
    <w:rsid w:val="005E7DB8"/>
    <w:rsid w:val="005F21CC"/>
    <w:rsid w:val="005F2700"/>
    <w:rsid w:val="005F4157"/>
    <w:rsid w:val="005F442F"/>
    <w:rsid w:val="005F5119"/>
    <w:rsid w:val="005F65C0"/>
    <w:rsid w:val="005F75E4"/>
    <w:rsid w:val="00600146"/>
    <w:rsid w:val="00600286"/>
    <w:rsid w:val="00600A4B"/>
    <w:rsid w:val="00600FD1"/>
    <w:rsid w:val="006015E2"/>
    <w:rsid w:val="006017F4"/>
    <w:rsid w:val="0060184F"/>
    <w:rsid w:val="00601ADF"/>
    <w:rsid w:val="006022BF"/>
    <w:rsid w:val="00602D4C"/>
    <w:rsid w:val="006039EB"/>
    <w:rsid w:val="00605299"/>
    <w:rsid w:val="006055B3"/>
    <w:rsid w:val="00606090"/>
    <w:rsid w:val="00606413"/>
    <w:rsid w:val="00606831"/>
    <w:rsid w:val="00606C27"/>
    <w:rsid w:val="00606EF7"/>
    <w:rsid w:val="0060755E"/>
    <w:rsid w:val="0060771C"/>
    <w:rsid w:val="00607A9D"/>
    <w:rsid w:val="00607B03"/>
    <w:rsid w:val="00607C46"/>
    <w:rsid w:val="00607D83"/>
    <w:rsid w:val="00607E87"/>
    <w:rsid w:val="00607FAF"/>
    <w:rsid w:val="00612C01"/>
    <w:rsid w:val="00613322"/>
    <w:rsid w:val="00613831"/>
    <w:rsid w:val="00614552"/>
    <w:rsid w:val="006148C0"/>
    <w:rsid w:val="00614A6A"/>
    <w:rsid w:val="0061560E"/>
    <w:rsid w:val="0061709B"/>
    <w:rsid w:val="006178ED"/>
    <w:rsid w:val="0062159A"/>
    <w:rsid w:val="006215F8"/>
    <w:rsid w:val="00621774"/>
    <w:rsid w:val="00622210"/>
    <w:rsid w:val="0062274C"/>
    <w:rsid w:val="00622D9E"/>
    <w:rsid w:val="0062397C"/>
    <w:rsid w:val="00623FE3"/>
    <w:rsid w:val="00625C73"/>
    <w:rsid w:val="00627353"/>
    <w:rsid w:val="00627947"/>
    <w:rsid w:val="00627B64"/>
    <w:rsid w:val="00627D5D"/>
    <w:rsid w:val="00627F09"/>
    <w:rsid w:val="0063059E"/>
    <w:rsid w:val="00630852"/>
    <w:rsid w:val="006308D0"/>
    <w:rsid w:val="00630B36"/>
    <w:rsid w:val="00630E7C"/>
    <w:rsid w:val="00631A72"/>
    <w:rsid w:val="006326C3"/>
    <w:rsid w:val="0063276B"/>
    <w:rsid w:val="00632A23"/>
    <w:rsid w:val="00633BFE"/>
    <w:rsid w:val="00634058"/>
    <w:rsid w:val="00634B17"/>
    <w:rsid w:val="00635234"/>
    <w:rsid w:val="0063540D"/>
    <w:rsid w:val="006358C7"/>
    <w:rsid w:val="00635A2E"/>
    <w:rsid w:val="00636FFA"/>
    <w:rsid w:val="0063773C"/>
    <w:rsid w:val="006377E5"/>
    <w:rsid w:val="00637BFC"/>
    <w:rsid w:val="00641561"/>
    <w:rsid w:val="00641A69"/>
    <w:rsid w:val="00641E50"/>
    <w:rsid w:val="0064334E"/>
    <w:rsid w:val="00643352"/>
    <w:rsid w:val="006454EB"/>
    <w:rsid w:val="00645530"/>
    <w:rsid w:val="00645921"/>
    <w:rsid w:val="00645D04"/>
    <w:rsid w:val="00646E92"/>
    <w:rsid w:val="00646F86"/>
    <w:rsid w:val="00647FD6"/>
    <w:rsid w:val="006511CA"/>
    <w:rsid w:val="00652132"/>
    <w:rsid w:val="00652D45"/>
    <w:rsid w:val="0065364D"/>
    <w:rsid w:val="00653CC6"/>
    <w:rsid w:val="00654628"/>
    <w:rsid w:val="00654663"/>
    <w:rsid w:val="00654BCC"/>
    <w:rsid w:val="00654C81"/>
    <w:rsid w:val="00654C82"/>
    <w:rsid w:val="0065558F"/>
    <w:rsid w:val="00655858"/>
    <w:rsid w:val="0065736D"/>
    <w:rsid w:val="0066027B"/>
    <w:rsid w:val="00660C5E"/>
    <w:rsid w:val="0066154A"/>
    <w:rsid w:val="006615A6"/>
    <w:rsid w:val="00661B3E"/>
    <w:rsid w:val="00661DEB"/>
    <w:rsid w:val="0066255C"/>
    <w:rsid w:val="006625A9"/>
    <w:rsid w:val="00662771"/>
    <w:rsid w:val="00662EFF"/>
    <w:rsid w:val="00663478"/>
    <w:rsid w:val="00665421"/>
    <w:rsid w:val="006657DE"/>
    <w:rsid w:val="00667399"/>
    <w:rsid w:val="006673A4"/>
    <w:rsid w:val="00667F20"/>
    <w:rsid w:val="0067273E"/>
    <w:rsid w:val="00673440"/>
    <w:rsid w:val="00673688"/>
    <w:rsid w:val="006741C6"/>
    <w:rsid w:val="006746CD"/>
    <w:rsid w:val="00674D59"/>
    <w:rsid w:val="006756F4"/>
    <w:rsid w:val="006760B9"/>
    <w:rsid w:val="006774EE"/>
    <w:rsid w:val="00677F2A"/>
    <w:rsid w:val="0068023D"/>
    <w:rsid w:val="0068086C"/>
    <w:rsid w:val="006808FB"/>
    <w:rsid w:val="00680CE7"/>
    <w:rsid w:val="006812B5"/>
    <w:rsid w:val="006815C2"/>
    <w:rsid w:val="00681794"/>
    <w:rsid w:val="00681B73"/>
    <w:rsid w:val="00681E3C"/>
    <w:rsid w:val="0068228C"/>
    <w:rsid w:val="0068272E"/>
    <w:rsid w:val="00682CA3"/>
    <w:rsid w:val="00682CB6"/>
    <w:rsid w:val="00682E27"/>
    <w:rsid w:val="00683053"/>
    <w:rsid w:val="00683FE6"/>
    <w:rsid w:val="00684BAB"/>
    <w:rsid w:val="006851E9"/>
    <w:rsid w:val="00686613"/>
    <w:rsid w:val="00687954"/>
    <w:rsid w:val="0068798C"/>
    <w:rsid w:val="00687BEE"/>
    <w:rsid w:val="00687C7A"/>
    <w:rsid w:val="00687E25"/>
    <w:rsid w:val="006901F8"/>
    <w:rsid w:val="006906A3"/>
    <w:rsid w:val="0069086F"/>
    <w:rsid w:val="00691077"/>
    <w:rsid w:val="00692B20"/>
    <w:rsid w:val="00692B93"/>
    <w:rsid w:val="00692DC1"/>
    <w:rsid w:val="006935ED"/>
    <w:rsid w:val="00693960"/>
    <w:rsid w:val="00694143"/>
    <w:rsid w:val="0069425B"/>
    <w:rsid w:val="00694365"/>
    <w:rsid w:val="006945EB"/>
    <w:rsid w:val="00694EC0"/>
    <w:rsid w:val="006953AC"/>
    <w:rsid w:val="006953BD"/>
    <w:rsid w:val="00695469"/>
    <w:rsid w:val="0069556E"/>
    <w:rsid w:val="00695DDE"/>
    <w:rsid w:val="00696293"/>
    <w:rsid w:val="0069666F"/>
    <w:rsid w:val="006968C6"/>
    <w:rsid w:val="0069787E"/>
    <w:rsid w:val="006979DF"/>
    <w:rsid w:val="00697DF5"/>
    <w:rsid w:val="006A0A8D"/>
    <w:rsid w:val="006A2018"/>
    <w:rsid w:val="006A20EF"/>
    <w:rsid w:val="006A224F"/>
    <w:rsid w:val="006A2DC7"/>
    <w:rsid w:val="006A311E"/>
    <w:rsid w:val="006A3F77"/>
    <w:rsid w:val="006A425F"/>
    <w:rsid w:val="006A4295"/>
    <w:rsid w:val="006A4920"/>
    <w:rsid w:val="006A600C"/>
    <w:rsid w:val="006A624D"/>
    <w:rsid w:val="006A63D2"/>
    <w:rsid w:val="006A6CCD"/>
    <w:rsid w:val="006A77D3"/>
    <w:rsid w:val="006B0C19"/>
    <w:rsid w:val="006B0E9F"/>
    <w:rsid w:val="006B10E7"/>
    <w:rsid w:val="006B1156"/>
    <w:rsid w:val="006B253C"/>
    <w:rsid w:val="006B46A2"/>
    <w:rsid w:val="006B49AB"/>
    <w:rsid w:val="006B5867"/>
    <w:rsid w:val="006B5C35"/>
    <w:rsid w:val="006B5CCA"/>
    <w:rsid w:val="006B5E46"/>
    <w:rsid w:val="006B5F14"/>
    <w:rsid w:val="006B6759"/>
    <w:rsid w:val="006B6E5C"/>
    <w:rsid w:val="006B7072"/>
    <w:rsid w:val="006B7CD7"/>
    <w:rsid w:val="006C09A6"/>
    <w:rsid w:val="006C2C0C"/>
    <w:rsid w:val="006C420E"/>
    <w:rsid w:val="006C42CB"/>
    <w:rsid w:val="006C479E"/>
    <w:rsid w:val="006C56EC"/>
    <w:rsid w:val="006C5E3B"/>
    <w:rsid w:val="006C617A"/>
    <w:rsid w:val="006C6841"/>
    <w:rsid w:val="006C7CE4"/>
    <w:rsid w:val="006D0A68"/>
    <w:rsid w:val="006D1BA4"/>
    <w:rsid w:val="006D204C"/>
    <w:rsid w:val="006D2D65"/>
    <w:rsid w:val="006D370B"/>
    <w:rsid w:val="006D3ADB"/>
    <w:rsid w:val="006D4E4D"/>
    <w:rsid w:val="006D50B1"/>
    <w:rsid w:val="006D5204"/>
    <w:rsid w:val="006D5A4E"/>
    <w:rsid w:val="006D695A"/>
    <w:rsid w:val="006D6962"/>
    <w:rsid w:val="006D76A5"/>
    <w:rsid w:val="006E00ED"/>
    <w:rsid w:val="006E0837"/>
    <w:rsid w:val="006E0EFC"/>
    <w:rsid w:val="006E0F04"/>
    <w:rsid w:val="006E275B"/>
    <w:rsid w:val="006E36D4"/>
    <w:rsid w:val="006E3912"/>
    <w:rsid w:val="006E3B4B"/>
    <w:rsid w:val="006E3D82"/>
    <w:rsid w:val="006E4F10"/>
    <w:rsid w:val="006E65D8"/>
    <w:rsid w:val="006E7211"/>
    <w:rsid w:val="006E76E0"/>
    <w:rsid w:val="006E796C"/>
    <w:rsid w:val="006F08A1"/>
    <w:rsid w:val="006F10BB"/>
    <w:rsid w:val="006F121F"/>
    <w:rsid w:val="006F1407"/>
    <w:rsid w:val="006F18CD"/>
    <w:rsid w:val="006F1BB7"/>
    <w:rsid w:val="006F2592"/>
    <w:rsid w:val="006F26C0"/>
    <w:rsid w:val="006F3178"/>
    <w:rsid w:val="006F3573"/>
    <w:rsid w:val="006F4842"/>
    <w:rsid w:val="006F485C"/>
    <w:rsid w:val="006F49BD"/>
    <w:rsid w:val="006F53A0"/>
    <w:rsid w:val="006F55E7"/>
    <w:rsid w:val="006F64D4"/>
    <w:rsid w:val="006F6BE7"/>
    <w:rsid w:val="006F6F77"/>
    <w:rsid w:val="006F7102"/>
    <w:rsid w:val="006F7271"/>
    <w:rsid w:val="006F7585"/>
    <w:rsid w:val="006F76D1"/>
    <w:rsid w:val="006F7F1C"/>
    <w:rsid w:val="007004E8"/>
    <w:rsid w:val="00701385"/>
    <w:rsid w:val="00701E60"/>
    <w:rsid w:val="007028BC"/>
    <w:rsid w:val="00702CA7"/>
    <w:rsid w:val="0070306A"/>
    <w:rsid w:val="00703255"/>
    <w:rsid w:val="00703269"/>
    <w:rsid w:val="00704D6A"/>
    <w:rsid w:val="00704F1B"/>
    <w:rsid w:val="00704FB4"/>
    <w:rsid w:val="00704FBD"/>
    <w:rsid w:val="0070596D"/>
    <w:rsid w:val="00705E19"/>
    <w:rsid w:val="007060B9"/>
    <w:rsid w:val="00707086"/>
    <w:rsid w:val="0071027E"/>
    <w:rsid w:val="00710405"/>
    <w:rsid w:val="00710A9F"/>
    <w:rsid w:val="00710F93"/>
    <w:rsid w:val="00711091"/>
    <w:rsid w:val="0071121B"/>
    <w:rsid w:val="00712480"/>
    <w:rsid w:val="00713470"/>
    <w:rsid w:val="00713A23"/>
    <w:rsid w:val="007140DE"/>
    <w:rsid w:val="007150D7"/>
    <w:rsid w:val="0071560D"/>
    <w:rsid w:val="00715D44"/>
    <w:rsid w:val="00715DD2"/>
    <w:rsid w:val="00717580"/>
    <w:rsid w:val="00717B6D"/>
    <w:rsid w:val="00720041"/>
    <w:rsid w:val="007208DD"/>
    <w:rsid w:val="00721009"/>
    <w:rsid w:val="00722A68"/>
    <w:rsid w:val="00722CCC"/>
    <w:rsid w:val="007231DC"/>
    <w:rsid w:val="00723648"/>
    <w:rsid w:val="00723F36"/>
    <w:rsid w:val="00724F12"/>
    <w:rsid w:val="007256E8"/>
    <w:rsid w:val="00726C49"/>
    <w:rsid w:val="007271CD"/>
    <w:rsid w:val="00727709"/>
    <w:rsid w:val="00730465"/>
    <w:rsid w:val="00730D3D"/>
    <w:rsid w:val="00730E4D"/>
    <w:rsid w:val="00731B5A"/>
    <w:rsid w:val="0073329D"/>
    <w:rsid w:val="007343CE"/>
    <w:rsid w:val="00734C69"/>
    <w:rsid w:val="007366EF"/>
    <w:rsid w:val="00736738"/>
    <w:rsid w:val="00736B59"/>
    <w:rsid w:val="0073723A"/>
    <w:rsid w:val="00737827"/>
    <w:rsid w:val="00737BA7"/>
    <w:rsid w:val="00741038"/>
    <w:rsid w:val="00741212"/>
    <w:rsid w:val="00741641"/>
    <w:rsid w:val="00742DE7"/>
    <w:rsid w:val="00742EA3"/>
    <w:rsid w:val="00743750"/>
    <w:rsid w:val="0074398C"/>
    <w:rsid w:val="007449F3"/>
    <w:rsid w:val="00744D67"/>
    <w:rsid w:val="00745085"/>
    <w:rsid w:val="007455F8"/>
    <w:rsid w:val="00746125"/>
    <w:rsid w:val="00746468"/>
    <w:rsid w:val="0074680E"/>
    <w:rsid w:val="007472DC"/>
    <w:rsid w:val="0074740F"/>
    <w:rsid w:val="007478E9"/>
    <w:rsid w:val="007509F8"/>
    <w:rsid w:val="00750B2C"/>
    <w:rsid w:val="0075193A"/>
    <w:rsid w:val="007519CD"/>
    <w:rsid w:val="00752178"/>
    <w:rsid w:val="007522CB"/>
    <w:rsid w:val="00752931"/>
    <w:rsid w:val="00752B0C"/>
    <w:rsid w:val="00752F14"/>
    <w:rsid w:val="0075429F"/>
    <w:rsid w:val="0075440B"/>
    <w:rsid w:val="0075456A"/>
    <w:rsid w:val="0075494B"/>
    <w:rsid w:val="0075601D"/>
    <w:rsid w:val="00756A7A"/>
    <w:rsid w:val="00756CF1"/>
    <w:rsid w:val="007574F9"/>
    <w:rsid w:val="0075768C"/>
    <w:rsid w:val="00760225"/>
    <w:rsid w:val="00760AEC"/>
    <w:rsid w:val="00760C61"/>
    <w:rsid w:val="00760CB1"/>
    <w:rsid w:val="0076126C"/>
    <w:rsid w:val="007627AE"/>
    <w:rsid w:val="00762E29"/>
    <w:rsid w:val="00762F91"/>
    <w:rsid w:val="00763908"/>
    <w:rsid w:val="00763FA4"/>
    <w:rsid w:val="007652B8"/>
    <w:rsid w:val="00765470"/>
    <w:rsid w:val="00765A01"/>
    <w:rsid w:val="0076767C"/>
    <w:rsid w:val="00767840"/>
    <w:rsid w:val="007708F9"/>
    <w:rsid w:val="007709EB"/>
    <w:rsid w:val="00770CDA"/>
    <w:rsid w:val="0077104B"/>
    <w:rsid w:val="00771E4A"/>
    <w:rsid w:val="00771FF3"/>
    <w:rsid w:val="00772545"/>
    <w:rsid w:val="00772907"/>
    <w:rsid w:val="007736F8"/>
    <w:rsid w:val="0077411B"/>
    <w:rsid w:val="00775E54"/>
    <w:rsid w:val="00776DFD"/>
    <w:rsid w:val="00776E7C"/>
    <w:rsid w:val="00777D4B"/>
    <w:rsid w:val="00777F3F"/>
    <w:rsid w:val="007802A0"/>
    <w:rsid w:val="007805FA"/>
    <w:rsid w:val="00781486"/>
    <w:rsid w:val="007818E1"/>
    <w:rsid w:val="00781C20"/>
    <w:rsid w:val="00782242"/>
    <w:rsid w:val="0078352D"/>
    <w:rsid w:val="007839E8"/>
    <w:rsid w:val="00784407"/>
    <w:rsid w:val="00785210"/>
    <w:rsid w:val="00785854"/>
    <w:rsid w:val="00785F3C"/>
    <w:rsid w:val="00786CAC"/>
    <w:rsid w:val="00787C11"/>
    <w:rsid w:val="00787D35"/>
    <w:rsid w:val="007905E9"/>
    <w:rsid w:val="007906BF"/>
    <w:rsid w:val="0079083B"/>
    <w:rsid w:val="0079098A"/>
    <w:rsid w:val="00790FA3"/>
    <w:rsid w:val="00791FC5"/>
    <w:rsid w:val="00792708"/>
    <w:rsid w:val="00792AE8"/>
    <w:rsid w:val="00794070"/>
    <w:rsid w:val="00794272"/>
    <w:rsid w:val="007948F6"/>
    <w:rsid w:val="00794A80"/>
    <w:rsid w:val="00795255"/>
    <w:rsid w:val="00795321"/>
    <w:rsid w:val="00795822"/>
    <w:rsid w:val="007959AB"/>
    <w:rsid w:val="00795E82"/>
    <w:rsid w:val="00796DDD"/>
    <w:rsid w:val="00797870"/>
    <w:rsid w:val="007979CA"/>
    <w:rsid w:val="007A05B2"/>
    <w:rsid w:val="007A0980"/>
    <w:rsid w:val="007A0FC5"/>
    <w:rsid w:val="007A185D"/>
    <w:rsid w:val="007A18CA"/>
    <w:rsid w:val="007A1E34"/>
    <w:rsid w:val="007A1F31"/>
    <w:rsid w:val="007A3716"/>
    <w:rsid w:val="007A380C"/>
    <w:rsid w:val="007A3E79"/>
    <w:rsid w:val="007A4256"/>
    <w:rsid w:val="007A4946"/>
    <w:rsid w:val="007A525B"/>
    <w:rsid w:val="007A684E"/>
    <w:rsid w:val="007A6E05"/>
    <w:rsid w:val="007A71A8"/>
    <w:rsid w:val="007A7997"/>
    <w:rsid w:val="007B04BA"/>
    <w:rsid w:val="007B0D76"/>
    <w:rsid w:val="007B0DB0"/>
    <w:rsid w:val="007B12CA"/>
    <w:rsid w:val="007B1BC2"/>
    <w:rsid w:val="007B1E8D"/>
    <w:rsid w:val="007B2751"/>
    <w:rsid w:val="007B3105"/>
    <w:rsid w:val="007B3141"/>
    <w:rsid w:val="007B3733"/>
    <w:rsid w:val="007B3894"/>
    <w:rsid w:val="007B3A17"/>
    <w:rsid w:val="007B423D"/>
    <w:rsid w:val="007B4310"/>
    <w:rsid w:val="007B46BE"/>
    <w:rsid w:val="007B5160"/>
    <w:rsid w:val="007B5654"/>
    <w:rsid w:val="007B6050"/>
    <w:rsid w:val="007B631B"/>
    <w:rsid w:val="007B6CEC"/>
    <w:rsid w:val="007B7114"/>
    <w:rsid w:val="007B7D63"/>
    <w:rsid w:val="007C13AB"/>
    <w:rsid w:val="007C160B"/>
    <w:rsid w:val="007C20F7"/>
    <w:rsid w:val="007C298F"/>
    <w:rsid w:val="007C2A90"/>
    <w:rsid w:val="007C3AAF"/>
    <w:rsid w:val="007C57C1"/>
    <w:rsid w:val="007D0AB1"/>
    <w:rsid w:val="007D0DA9"/>
    <w:rsid w:val="007D0E21"/>
    <w:rsid w:val="007D10A9"/>
    <w:rsid w:val="007D19BC"/>
    <w:rsid w:val="007D22FC"/>
    <w:rsid w:val="007D28B0"/>
    <w:rsid w:val="007D2EEB"/>
    <w:rsid w:val="007D30A8"/>
    <w:rsid w:val="007D3779"/>
    <w:rsid w:val="007D3FF5"/>
    <w:rsid w:val="007D4053"/>
    <w:rsid w:val="007D48DC"/>
    <w:rsid w:val="007D5B69"/>
    <w:rsid w:val="007D5E32"/>
    <w:rsid w:val="007D68C1"/>
    <w:rsid w:val="007D74C0"/>
    <w:rsid w:val="007D7506"/>
    <w:rsid w:val="007D7B4C"/>
    <w:rsid w:val="007E0040"/>
    <w:rsid w:val="007E156A"/>
    <w:rsid w:val="007E27E9"/>
    <w:rsid w:val="007E3A51"/>
    <w:rsid w:val="007E53CD"/>
    <w:rsid w:val="007E61F2"/>
    <w:rsid w:val="007E63F6"/>
    <w:rsid w:val="007E6BDB"/>
    <w:rsid w:val="007E74BE"/>
    <w:rsid w:val="007E7F5A"/>
    <w:rsid w:val="007F21B6"/>
    <w:rsid w:val="007F26FE"/>
    <w:rsid w:val="007F2C35"/>
    <w:rsid w:val="007F2E7F"/>
    <w:rsid w:val="007F30D8"/>
    <w:rsid w:val="007F33A9"/>
    <w:rsid w:val="007F3AD8"/>
    <w:rsid w:val="0080061F"/>
    <w:rsid w:val="008010A1"/>
    <w:rsid w:val="008018D7"/>
    <w:rsid w:val="008019CA"/>
    <w:rsid w:val="00801DE7"/>
    <w:rsid w:val="0080326B"/>
    <w:rsid w:val="008038AD"/>
    <w:rsid w:val="00803D2D"/>
    <w:rsid w:val="00804C53"/>
    <w:rsid w:val="00806394"/>
    <w:rsid w:val="00806BDE"/>
    <w:rsid w:val="00806E15"/>
    <w:rsid w:val="00806E55"/>
    <w:rsid w:val="008072B3"/>
    <w:rsid w:val="0081095F"/>
    <w:rsid w:val="008117DD"/>
    <w:rsid w:val="00812B41"/>
    <w:rsid w:val="00812B5D"/>
    <w:rsid w:val="008133D1"/>
    <w:rsid w:val="00813588"/>
    <w:rsid w:val="00813B02"/>
    <w:rsid w:val="00813B47"/>
    <w:rsid w:val="00814F93"/>
    <w:rsid w:val="00815769"/>
    <w:rsid w:val="00816795"/>
    <w:rsid w:val="00817A7E"/>
    <w:rsid w:val="0082009B"/>
    <w:rsid w:val="00823249"/>
    <w:rsid w:val="008234CC"/>
    <w:rsid w:val="00823CB0"/>
    <w:rsid w:val="00824878"/>
    <w:rsid w:val="00824C84"/>
    <w:rsid w:val="008255A6"/>
    <w:rsid w:val="00825610"/>
    <w:rsid w:val="0082568C"/>
    <w:rsid w:val="0082568F"/>
    <w:rsid w:val="0082628F"/>
    <w:rsid w:val="008278C6"/>
    <w:rsid w:val="00830800"/>
    <w:rsid w:val="00831CC5"/>
    <w:rsid w:val="008324D7"/>
    <w:rsid w:val="00832549"/>
    <w:rsid w:val="00833028"/>
    <w:rsid w:val="00834C64"/>
    <w:rsid w:val="00835072"/>
    <w:rsid w:val="00835C50"/>
    <w:rsid w:val="0083636B"/>
    <w:rsid w:val="00836AB6"/>
    <w:rsid w:val="00836FF7"/>
    <w:rsid w:val="00837E74"/>
    <w:rsid w:val="008414B6"/>
    <w:rsid w:val="0084168A"/>
    <w:rsid w:val="0084176C"/>
    <w:rsid w:val="008418AC"/>
    <w:rsid w:val="008430F2"/>
    <w:rsid w:val="00843306"/>
    <w:rsid w:val="008434ED"/>
    <w:rsid w:val="00843882"/>
    <w:rsid w:val="00843EBE"/>
    <w:rsid w:val="00843FEF"/>
    <w:rsid w:val="008441DA"/>
    <w:rsid w:val="00844341"/>
    <w:rsid w:val="00844D16"/>
    <w:rsid w:val="00844D2D"/>
    <w:rsid w:val="00844E5F"/>
    <w:rsid w:val="008458AB"/>
    <w:rsid w:val="00847B33"/>
    <w:rsid w:val="00847B74"/>
    <w:rsid w:val="008500E8"/>
    <w:rsid w:val="0085174E"/>
    <w:rsid w:val="00851B17"/>
    <w:rsid w:val="00851EFE"/>
    <w:rsid w:val="0085306D"/>
    <w:rsid w:val="008533EF"/>
    <w:rsid w:val="00853C4B"/>
    <w:rsid w:val="00855DE5"/>
    <w:rsid w:val="008562E7"/>
    <w:rsid w:val="00856307"/>
    <w:rsid w:val="008605E1"/>
    <w:rsid w:val="008605FC"/>
    <w:rsid w:val="00861192"/>
    <w:rsid w:val="0086145D"/>
    <w:rsid w:val="0086166A"/>
    <w:rsid w:val="00862499"/>
    <w:rsid w:val="00862DCE"/>
    <w:rsid w:val="008636DB"/>
    <w:rsid w:val="00863AF1"/>
    <w:rsid w:val="00863B20"/>
    <w:rsid w:val="00863BF2"/>
    <w:rsid w:val="00864692"/>
    <w:rsid w:val="008646E8"/>
    <w:rsid w:val="00865BAF"/>
    <w:rsid w:val="00866277"/>
    <w:rsid w:val="00866A30"/>
    <w:rsid w:val="00866C5E"/>
    <w:rsid w:val="008670C1"/>
    <w:rsid w:val="00867230"/>
    <w:rsid w:val="00867BBA"/>
    <w:rsid w:val="00867CC3"/>
    <w:rsid w:val="00870050"/>
    <w:rsid w:val="008701FA"/>
    <w:rsid w:val="0087045E"/>
    <w:rsid w:val="00871522"/>
    <w:rsid w:val="00871A87"/>
    <w:rsid w:val="0087290A"/>
    <w:rsid w:val="00873314"/>
    <w:rsid w:val="00873486"/>
    <w:rsid w:val="008734EE"/>
    <w:rsid w:val="00873506"/>
    <w:rsid w:val="00874554"/>
    <w:rsid w:val="008745A8"/>
    <w:rsid w:val="0087540D"/>
    <w:rsid w:val="0087562B"/>
    <w:rsid w:val="0087565F"/>
    <w:rsid w:val="008757C2"/>
    <w:rsid w:val="00875B1B"/>
    <w:rsid w:val="00875C54"/>
    <w:rsid w:val="008764AC"/>
    <w:rsid w:val="008773BA"/>
    <w:rsid w:val="00877B22"/>
    <w:rsid w:val="00877C57"/>
    <w:rsid w:val="00877CEE"/>
    <w:rsid w:val="008801F4"/>
    <w:rsid w:val="0088059E"/>
    <w:rsid w:val="0088083E"/>
    <w:rsid w:val="00880F33"/>
    <w:rsid w:val="00881DA5"/>
    <w:rsid w:val="0088335D"/>
    <w:rsid w:val="00883731"/>
    <w:rsid w:val="0088428C"/>
    <w:rsid w:val="00884711"/>
    <w:rsid w:val="0088590D"/>
    <w:rsid w:val="00885A78"/>
    <w:rsid w:val="00885B05"/>
    <w:rsid w:val="00885C06"/>
    <w:rsid w:val="00885D1E"/>
    <w:rsid w:val="00885E4E"/>
    <w:rsid w:val="00886933"/>
    <w:rsid w:val="008876FB"/>
    <w:rsid w:val="00890302"/>
    <w:rsid w:val="00890D34"/>
    <w:rsid w:val="00891033"/>
    <w:rsid w:val="00891AB8"/>
    <w:rsid w:val="0089224A"/>
    <w:rsid w:val="008925C2"/>
    <w:rsid w:val="00892727"/>
    <w:rsid w:val="00892830"/>
    <w:rsid w:val="00893F9E"/>
    <w:rsid w:val="00894252"/>
    <w:rsid w:val="008951A2"/>
    <w:rsid w:val="00895A4F"/>
    <w:rsid w:val="00895A7A"/>
    <w:rsid w:val="00895E4A"/>
    <w:rsid w:val="00896325"/>
    <w:rsid w:val="00896A51"/>
    <w:rsid w:val="00896FBF"/>
    <w:rsid w:val="008978B7"/>
    <w:rsid w:val="008A0026"/>
    <w:rsid w:val="008A02DE"/>
    <w:rsid w:val="008A06D5"/>
    <w:rsid w:val="008A0D7D"/>
    <w:rsid w:val="008A128E"/>
    <w:rsid w:val="008A1ACC"/>
    <w:rsid w:val="008A1B4B"/>
    <w:rsid w:val="008A1CFC"/>
    <w:rsid w:val="008A248D"/>
    <w:rsid w:val="008A25F9"/>
    <w:rsid w:val="008A2AF7"/>
    <w:rsid w:val="008A2E06"/>
    <w:rsid w:val="008A3676"/>
    <w:rsid w:val="008A3A02"/>
    <w:rsid w:val="008A3E59"/>
    <w:rsid w:val="008A4295"/>
    <w:rsid w:val="008A470F"/>
    <w:rsid w:val="008A4B82"/>
    <w:rsid w:val="008A5D32"/>
    <w:rsid w:val="008A67FE"/>
    <w:rsid w:val="008A689B"/>
    <w:rsid w:val="008A732B"/>
    <w:rsid w:val="008B0263"/>
    <w:rsid w:val="008B0331"/>
    <w:rsid w:val="008B0CA9"/>
    <w:rsid w:val="008B0CDE"/>
    <w:rsid w:val="008B1EEC"/>
    <w:rsid w:val="008B2BAA"/>
    <w:rsid w:val="008B3847"/>
    <w:rsid w:val="008B4021"/>
    <w:rsid w:val="008B4A54"/>
    <w:rsid w:val="008B4ADD"/>
    <w:rsid w:val="008B5A53"/>
    <w:rsid w:val="008B5C0C"/>
    <w:rsid w:val="008B5CFF"/>
    <w:rsid w:val="008B5DD3"/>
    <w:rsid w:val="008B6B8A"/>
    <w:rsid w:val="008B6D09"/>
    <w:rsid w:val="008B6F8C"/>
    <w:rsid w:val="008B7551"/>
    <w:rsid w:val="008B7854"/>
    <w:rsid w:val="008B79FF"/>
    <w:rsid w:val="008B7ED0"/>
    <w:rsid w:val="008C0002"/>
    <w:rsid w:val="008C001D"/>
    <w:rsid w:val="008C07A1"/>
    <w:rsid w:val="008C0E21"/>
    <w:rsid w:val="008C1254"/>
    <w:rsid w:val="008C18D8"/>
    <w:rsid w:val="008C1D5C"/>
    <w:rsid w:val="008C29BC"/>
    <w:rsid w:val="008C36B7"/>
    <w:rsid w:val="008C3CAD"/>
    <w:rsid w:val="008C3D8D"/>
    <w:rsid w:val="008C4886"/>
    <w:rsid w:val="008C4FB1"/>
    <w:rsid w:val="008C6092"/>
    <w:rsid w:val="008C6147"/>
    <w:rsid w:val="008C6500"/>
    <w:rsid w:val="008C6D04"/>
    <w:rsid w:val="008C6E24"/>
    <w:rsid w:val="008C7318"/>
    <w:rsid w:val="008C76F4"/>
    <w:rsid w:val="008C791F"/>
    <w:rsid w:val="008D03CD"/>
    <w:rsid w:val="008D0D60"/>
    <w:rsid w:val="008D0E36"/>
    <w:rsid w:val="008D2290"/>
    <w:rsid w:val="008D2461"/>
    <w:rsid w:val="008D2D65"/>
    <w:rsid w:val="008D3701"/>
    <w:rsid w:val="008D3A14"/>
    <w:rsid w:val="008D3C38"/>
    <w:rsid w:val="008D3F18"/>
    <w:rsid w:val="008D48F6"/>
    <w:rsid w:val="008D497C"/>
    <w:rsid w:val="008D5039"/>
    <w:rsid w:val="008D5125"/>
    <w:rsid w:val="008D6512"/>
    <w:rsid w:val="008D74D3"/>
    <w:rsid w:val="008D77C8"/>
    <w:rsid w:val="008D79D8"/>
    <w:rsid w:val="008D7B9B"/>
    <w:rsid w:val="008E0009"/>
    <w:rsid w:val="008E0C27"/>
    <w:rsid w:val="008E1018"/>
    <w:rsid w:val="008E13C8"/>
    <w:rsid w:val="008E2A59"/>
    <w:rsid w:val="008E3139"/>
    <w:rsid w:val="008E352E"/>
    <w:rsid w:val="008E363E"/>
    <w:rsid w:val="008E3A25"/>
    <w:rsid w:val="008E3E6E"/>
    <w:rsid w:val="008E4F9D"/>
    <w:rsid w:val="008E532F"/>
    <w:rsid w:val="008E559C"/>
    <w:rsid w:val="008E580F"/>
    <w:rsid w:val="008E5BBA"/>
    <w:rsid w:val="008E7518"/>
    <w:rsid w:val="008E7614"/>
    <w:rsid w:val="008E77B0"/>
    <w:rsid w:val="008F01B6"/>
    <w:rsid w:val="008F0463"/>
    <w:rsid w:val="008F1644"/>
    <w:rsid w:val="008F1922"/>
    <w:rsid w:val="008F24AC"/>
    <w:rsid w:val="008F2B0D"/>
    <w:rsid w:val="008F2FB1"/>
    <w:rsid w:val="008F3DBB"/>
    <w:rsid w:val="008F5296"/>
    <w:rsid w:val="008F701D"/>
    <w:rsid w:val="008F769B"/>
    <w:rsid w:val="008F79B5"/>
    <w:rsid w:val="008F7CBD"/>
    <w:rsid w:val="00900299"/>
    <w:rsid w:val="00900572"/>
    <w:rsid w:val="009011BD"/>
    <w:rsid w:val="00901695"/>
    <w:rsid w:val="00901E6E"/>
    <w:rsid w:val="009022F6"/>
    <w:rsid w:val="00902947"/>
    <w:rsid w:val="00903C8F"/>
    <w:rsid w:val="00905305"/>
    <w:rsid w:val="00905894"/>
    <w:rsid w:val="00905F1F"/>
    <w:rsid w:val="009063C2"/>
    <w:rsid w:val="00906CC8"/>
    <w:rsid w:val="00906EBA"/>
    <w:rsid w:val="009072B6"/>
    <w:rsid w:val="00907A14"/>
    <w:rsid w:val="00907F45"/>
    <w:rsid w:val="009114C7"/>
    <w:rsid w:val="00912EF1"/>
    <w:rsid w:val="00912FC4"/>
    <w:rsid w:val="00913186"/>
    <w:rsid w:val="00913620"/>
    <w:rsid w:val="009137D4"/>
    <w:rsid w:val="0091416D"/>
    <w:rsid w:val="009141DA"/>
    <w:rsid w:val="0091484D"/>
    <w:rsid w:val="009149BB"/>
    <w:rsid w:val="009151D0"/>
    <w:rsid w:val="00915F6E"/>
    <w:rsid w:val="009165A6"/>
    <w:rsid w:val="00917B58"/>
    <w:rsid w:val="0092074A"/>
    <w:rsid w:val="00920DE3"/>
    <w:rsid w:val="00922426"/>
    <w:rsid w:val="0092328D"/>
    <w:rsid w:val="00923351"/>
    <w:rsid w:val="0092376E"/>
    <w:rsid w:val="00925189"/>
    <w:rsid w:val="00925EDB"/>
    <w:rsid w:val="00926AAF"/>
    <w:rsid w:val="00926F9A"/>
    <w:rsid w:val="00927E22"/>
    <w:rsid w:val="00932171"/>
    <w:rsid w:val="009322F8"/>
    <w:rsid w:val="00932496"/>
    <w:rsid w:val="00932B97"/>
    <w:rsid w:val="0093411F"/>
    <w:rsid w:val="009350F7"/>
    <w:rsid w:val="00935387"/>
    <w:rsid w:val="0093589E"/>
    <w:rsid w:val="00935B56"/>
    <w:rsid w:val="00935B64"/>
    <w:rsid w:val="00936DC4"/>
    <w:rsid w:val="0094049A"/>
    <w:rsid w:val="0094092D"/>
    <w:rsid w:val="0094097C"/>
    <w:rsid w:val="00941577"/>
    <w:rsid w:val="009416DF"/>
    <w:rsid w:val="00942096"/>
    <w:rsid w:val="0094300F"/>
    <w:rsid w:val="00943A60"/>
    <w:rsid w:val="00943F0B"/>
    <w:rsid w:val="00943F16"/>
    <w:rsid w:val="00944342"/>
    <w:rsid w:val="00944C7A"/>
    <w:rsid w:val="00944C8E"/>
    <w:rsid w:val="0094616C"/>
    <w:rsid w:val="00946F27"/>
    <w:rsid w:val="00946FB4"/>
    <w:rsid w:val="009471A3"/>
    <w:rsid w:val="00950EF0"/>
    <w:rsid w:val="00951193"/>
    <w:rsid w:val="0095153E"/>
    <w:rsid w:val="00951763"/>
    <w:rsid w:val="00951D0F"/>
    <w:rsid w:val="00951F1D"/>
    <w:rsid w:val="0095249C"/>
    <w:rsid w:val="00953A33"/>
    <w:rsid w:val="00953E2E"/>
    <w:rsid w:val="00953F2A"/>
    <w:rsid w:val="009548DD"/>
    <w:rsid w:val="0095513B"/>
    <w:rsid w:val="009551FC"/>
    <w:rsid w:val="00955ED6"/>
    <w:rsid w:val="00956072"/>
    <w:rsid w:val="00956358"/>
    <w:rsid w:val="0095650A"/>
    <w:rsid w:val="0095673F"/>
    <w:rsid w:val="00956935"/>
    <w:rsid w:val="00956F99"/>
    <w:rsid w:val="009614AD"/>
    <w:rsid w:val="00962EC6"/>
    <w:rsid w:val="00963337"/>
    <w:rsid w:val="009634CA"/>
    <w:rsid w:val="0096355A"/>
    <w:rsid w:val="00963D18"/>
    <w:rsid w:val="00964985"/>
    <w:rsid w:val="009649F7"/>
    <w:rsid w:val="00964DDC"/>
    <w:rsid w:val="00964F3C"/>
    <w:rsid w:val="009654F9"/>
    <w:rsid w:val="00965731"/>
    <w:rsid w:val="00965E9E"/>
    <w:rsid w:val="0096634E"/>
    <w:rsid w:val="00966E87"/>
    <w:rsid w:val="009672C9"/>
    <w:rsid w:val="00967726"/>
    <w:rsid w:val="00967C52"/>
    <w:rsid w:val="00970895"/>
    <w:rsid w:val="00970B8D"/>
    <w:rsid w:val="00970C42"/>
    <w:rsid w:val="009712A0"/>
    <w:rsid w:val="009718CD"/>
    <w:rsid w:val="00972AFD"/>
    <w:rsid w:val="00972E1A"/>
    <w:rsid w:val="009731D4"/>
    <w:rsid w:val="00973746"/>
    <w:rsid w:val="00973953"/>
    <w:rsid w:val="00973A0C"/>
    <w:rsid w:val="00973AB9"/>
    <w:rsid w:val="00973E00"/>
    <w:rsid w:val="009741BA"/>
    <w:rsid w:val="009743D5"/>
    <w:rsid w:val="00974BF9"/>
    <w:rsid w:val="00974C92"/>
    <w:rsid w:val="00974F20"/>
    <w:rsid w:val="00975B4E"/>
    <w:rsid w:val="009761FC"/>
    <w:rsid w:val="00977A58"/>
    <w:rsid w:val="00977C44"/>
    <w:rsid w:val="00977F1A"/>
    <w:rsid w:val="00977FC8"/>
    <w:rsid w:val="0098127F"/>
    <w:rsid w:val="0098139D"/>
    <w:rsid w:val="009814FD"/>
    <w:rsid w:val="009816C3"/>
    <w:rsid w:val="00982FC0"/>
    <w:rsid w:val="009862C4"/>
    <w:rsid w:val="00986563"/>
    <w:rsid w:val="009865D2"/>
    <w:rsid w:val="009869EB"/>
    <w:rsid w:val="009878E5"/>
    <w:rsid w:val="009906FD"/>
    <w:rsid w:val="0099084D"/>
    <w:rsid w:val="00990B8D"/>
    <w:rsid w:val="00990D9B"/>
    <w:rsid w:val="00990F26"/>
    <w:rsid w:val="00992049"/>
    <w:rsid w:val="0099212D"/>
    <w:rsid w:val="009921E4"/>
    <w:rsid w:val="00992B3D"/>
    <w:rsid w:val="009945E0"/>
    <w:rsid w:val="009947BA"/>
    <w:rsid w:val="00994B47"/>
    <w:rsid w:val="00994F49"/>
    <w:rsid w:val="00995057"/>
    <w:rsid w:val="0099539B"/>
    <w:rsid w:val="00995B02"/>
    <w:rsid w:val="009967D2"/>
    <w:rsid w:val="00996966"/>
    <w:rsid w:val="009971CE"/>
    <w:rsid w:val="009A044B"/>
    <w:rsid w:val="009A04CD"/>
    <w:rsid w:val="009A0A6B"/>
    <w:rsid w:val="009A0AC3"/>
    <w:rsid w:val="009A0F52"/>
    <w:rsid w:val="009A1432"/>
    <w:rsid w:val="009A153D"/>
    <w:rsid w:val="009A3324"/>
    <w:rsid w:val="009A3469"/>
    <w:rsid w:val="009A6CC8"/>
    <w:rsid w:val="009B020C"/>
    <w:rsid w:val="009B03DF"/>
    <w:rsid w:val="009B1806"/>
    <w:rsid w:val="009B2953"/>
    <w:rsid w:val="009B30FA"/>
    <w:rsid w:val="009B3C07"/>
    <w:rsid w:val="009B4694"/>
    <w:rsid w:val="009B48ED"/>
    <w:rsid w:val="009B4979"/>
    <w:rsid w:val="009B49C8"/>
    <w:rsid w:val="009B4D9F"/>
    <w:rsid w:val="009B56A6"/>
    <w:rsid w:val="009B63CE"/>
    <w:rsid w:val="009B6E77"/>
    <w:rsid w:val="009B70AD"/>
    <w:rsid w:val="009B74BA"/>
    <w:rsid w:val="009B7798"/>
    <w:rsid w:val="009B7DAC"/>
    <w:rsid w:val="009C092D"/>
    <w:rsid w:val="009C0A92"/>
    <w:rsid w:val="009C1AB5"/>
    <w:rsid w:val="009C2E9F"/>
    <w:rsid w:val="009C3F9F"/>
    <w:rsid w:val="009C48E2"/>
    <w:rsid w:val="009C49BE"/>
    <w:rsid w:val="009C50AA"/>
    <w:rsid w:val="009C5E05"/>
    <w:rsid w:val="009C5F6F"/>
    <w:rsid w:val="009C6525"/>
    <w:rsid w:val="009C6640"/>
    <w:rsid w:val="009C6B92"/>
    <w:rsid w:val="009C6C8C"/>
    <w:rsid w:val="009C7559"/>
    <w:rsid w:val="009C7B16"/>
    <w:rsid w:val="009C7E55"/>
    <w:rsid w:val="009D0053"/>
    <w:rsid w:val="009D0E89"/>
    <w:rsid w:val="009D13A5"/>
    <w:rsid w:val="009D236A"/>
    <w:rsid w:val="009D3149"/>
    <w:rsid w:val="009D36E1"/>
    <w:rsid w:val="009D3A44"/>
    <w:rsid w:val="009D3A9E"/>
    <w:rsid w:val="009D40FE"/>
    <w:rsid w:val="009D4183"/>
    <w:rsid w:val="009D566B"/>
    <w:rsid w:val="009D59BA"/>
    <w:rsid w:val="009D5B68"/>
    <w:rsid w:val="009D5D77"/>
    <w:rsid w:val="009D628B"/>
    <w:rsid w:val="009D71C4"/>
    <w:rsid w:val="009D75AC"/>
    <w:rsid w:val="009E00E6"/>
    <w:rsid w:val="009E0B3A"/>
    <w:rsid w:val="009E147C"/>
    <w:rsid w:val="009E17E6"/>
    <w:rsid w:val="009E206A"/>
    <w:rsid w:val="009E20BB"/>
    <w:rsid w:val="009E280C"/>
    <w:rsid w:val="009E2A5B"/>
    <w:rsid w:val="009E2F02"/>
    <w:rsid w:val="009E335B"/>
    <w:rsid w:val="009E3D0F"/>
    <w:rsid w:val="009E449A"/>
    <w:rsid w:val="009E4694"/>
    <w:rsid w:val="009E55AC"/>
    <w:rsid w:val="009E65A0"/>
    <w:rsid w:val="009E6A17"/>
    <w:rsid w:val="009E7F29"/>
    <w:rsid w:val="009F0E11"/>
    <w:rsid w:val="009F173E"/>
    <w:rsid w:val="009F1938"/>
    <w:rsid w:val="009F1F36"/>
    <w:rsid w:val="009F1FCE"/>
    <w:rsid w:val="009F22BE"/>
    <w:rsid w:val="009F405F"/>
    <w:rsid w:val="009F465A"/>
    <w:rsid w:val="009F57A8"/>
    <w:rsid w:val="009F61C6"/>
    <w:rsid w:val="009F64A0"/>
    <w:rsid w:val="009F7042"/>
    <w:rsid w:val="009F709F"/>
    <w:rsid w:val="009F74E4"/>
    <w:rsid w:val="009F77C0"/>
    <w:rsid w:val="009F7AE4"/>
    <w:rsid w:val="009F7AF2"/>
    <w:rsid w:val="00A00323"/>
    <w:rsid w:val="00A005FC"/>
    <w:rsid w:val="00A00835"/>
    <w:rsid w:val="00A01136"/>
    <w:rsid w:val="00A011BA"/>
    <w:rsid w:val="00A019EE"/>
    <w:rsid w:val="00A024E9"/>
    <w:rsid w:val="00A02ADB"/>
    <w:rsid w:val="00A02D48"/>
    <w:rsid w:val="00A039C8"/>
    <w:rsid w:val="00A03AC9"/>
    <w:rsid w:val="00A04B72"/>
    <w:rsid w:val="00A04D84"/>
    <w:rsid w:val="00A051E6"/>
    <w:rsid w:val="00A05734"/>
    <w:rsid w:val="00A059B6"/>
    <w:rsid w:val="00A05C5A"/>
    <w:rsid w:val="00A06698"/>
    <w:rsid w:val="00A073B0"/>
    <w:rsid w:val="00A0774D"/>
    <w:rsid w:val="00A07D17"/>
    <w:rsid w:val="00A10078"/>
    <w:rsid w:val="00A108FB"/>
    <w:rsid w:val="00A10910"/>
    <w:rsid w:val="00A10A03"/>
    <w:rsid w:val="00A10F56"/>
    <w:rsid w:val="00A11818"/>
    <w:rsid w:val="00A11BB7"/>
    <w:rsid w:val="00A11D34"/>
    <w:rsid w:val="00A12D72"/>
    <w:rsid w:val="00A13362"/>
    <w:rsid w:val="00A133F1"/>
    <w:rsid w:val="00A14C8D"/>
    <w:rsid w:val="00A14D0F"/>
    <w:rsid w:val="00A15731"/>
    <w:rsid w:val="00A15896"/>
    <w:rsid w:val="00A15AC3"/>
    <w:rsid w:val="00A1685C"/>
    <w:rsid w:val="00A16DF1"/>
    <w:rsid w:val="00A2021D"/>
    <w:rsid w:val="00A2049A"/>
    <w:rsid w:val="00A210DA"/>
    <w:rsid w:val="00A211A4"/>
    <w:rsid w:val="00A2152F"/>
    <w:rsid w:val="00A21B82"/>
    <w:rsid w:val="00A2235F"/>
    <w:rsid w:val="00A2292C"/>
    <w:rsid w:val="00A236DF"/>
    <w:rsid w:val="00A23F62"/>
    <w:rsid w:val="00A24557"/>
    <w:rsid w:val="00A25DD4"/>
    <w:rsid w:val="00A260DF"/>
    <w:rsid w:val="00A2665A"/>
    <w:rsid w:val="00A26FD1"/>
    <w:rsid w:val="00A273D7"/>
    <w:rsid w:val="00A277C8"/>
    <w:rsid w:val="00A30033"/>
    <w:rsid w:val="00A30A09"/>
    <w:rsid w:val="00A30AD8"/>
    <w:rsid w:val="00A3118A"/>
    <w:rsid w:val="00A32004"/>
    <w:rsid w:val="00A320AE"/>
    <w:rsid w:val="00A336E6"/>
    <w:rsid w:val="00A35C44"/>
    <w:rsid w:val="00A36298"/>
    <w:rsid w:val="00A36F14"/>
    <w:rsid w:val="00A371AE"/>
    <w:rsid w:val="00A37CF9"/>
    <w:rsid w:val="00A40179"/>
    <w:rsid w:val="00A40E87"/>
    <w:rsid w:val="00A4183B"/>
    <w:rsid w:val="00A41A29"/>
    <w:rsid w:val="00A41B06"/>
    <w:rsid w:val="00A420A6"/>
    <w:rsid w:val="00A421B7"/>
    <w:rsid w:val="00A42619"/>
    <w:rsid w:val="00A43853"/>
    <w:rsid w:val="00A43995"/>
    <w:rsid w:val="00A43EE7"/>
    <w:rsid w:val="00A44D04"/>
    <w:rsid w:val="00A45237"/>
    <w:rsid w:val="00A4573F"/>
    <w:rsid w:val="00A464A0"/>
    <w:rsid w:val="00A46561"/>
    <w:rsid w:val="00A476C9"/>
    <w:rsid w:val="00A50148"/>
    <w:rsid w:val="00A50203"/>
    <w:rsid w:val="00A504B6"/>
    <w:rsid w:val="00A51F03"/>
    <w:rsid w:val="00A52B60"/>
    <w:rsid w:val="00A53ADF"/>
    <w:rsid w:val="00A53FC4"/>
    <w:rsid w:val="00A54FCB"/>
    <w:rsid w:val="00A551A5"/>
    <w:rsid w:val="00A55481"/>
    <w:rsid w:val="00A5597D"/>
    <w:rsid w:val="00A55A42"/>
    <w:rsid w:val="00A56ADF"/>
    <w:rsid w:val="00A56E7E"/>
    <w:rsid w:val="00A579A7"/>
    <w:rsid w:val="00A57A0D"/>
    <w:rsid w:val="00A57D46"/>
    <w:rsid w:val="00A6097B"/>
    <w:rsid w:val="00A62164"/>
    <w:rsid w:val="00A62169"/>
    <w:rsid w:val="00A63624"/>
    <w:rsid w:val="00A63667"/>
    <w:rsid w:val="00A63E6A"/>
    <w:rsid w:val="00A63F09"/>
    <w:rsid w:val="00A65026"/>
    <w:rsid w:val="00A65CE2"/>
    <w:rsid w:val="00A66338"/>
    <w:rsid w:val="00A668C6"/>
    <w:rsid w:val="00A66A87"/>
    <w:rsid w:val="00A7041E"/>
    <w:rsid w:val="00A7074F"/>
    <w:rsid w:val="00A7104D"/>
    <w:rsid w:val="00A71135"/>
    <w:rsid w:val="00A7155F"/>
    <w:rsid w:val="00A71B82"/>
    <w:rsid w:val="00A72E74"/>
    <w:rsid w:val="00A73931"/>
    <w:rsid w:val="00A74656"/>
    <w:rsid w:val="00A74C3E"/>
    <w:rsid w:val="00A755EF"/>
    <w:rsid w:val="00A75FF7"/>
    <w:rsid w:val="00A762FA"/>
    <w:rsid w:val="00A7706A"/>
    <w:rsid w:val="00A77874"/>
    <w:rsid w:val="00A77BFF"/>
    <w:rsid w:val="00A77D9A"/>
    <w:rsid w:val="00A80B87"/>
    <w:rsid w:val="00A81493"/>
    <w:rsid w:val="00A827EC"/>
    <w:rsid w:val="00A834BA"/>
    <w:rsid w:val="00A8381D"/>
    <w:rsid w:val="00A842E9"/>
    <w:rsid w:val="00A8490F"/>
    <w:rsid w:val="00A85099"/>
    <w:rsid w:val="00A86BEF"/>
    <w:rsid w:val="00A87960"/>
    <w:rsid w:val="00A879DB"/>
    <w:rsid w:val="00A909E8"/>
    <w:rsid w:val="00A90AE7"/>
    <w:rsid w:val="00A90EF0"/>
    <w:rsid w:val="00A9124A"/>
    <w:rsid w:val="00A913FF"/>
    <w:rsid w:val="00A91EB3"/>
    <w:rsid w:val="00A91F5E"/>
    <w:rsid w:val="00A928D5"/>
    <w:rsid w:val="00A947ED"/>
    <w:rsid w:val="00A948AA"/>
    <w:rsid w:val="00A959AD"/>
    <w:rsid w:val="00A95DCD"/>
    <w:rsid w:val="00A95EAD"/>
    <w:rsid w:val="00A972D4"/>
    <w:rsid w:val="00AA00D2"/>
    <w:rsid w:val="00AA0194"/>
    <w:rsid w:val="00AA1789"/>
    <w:rsid w:val="00AA1EE0"/>
    <w:rsid w:val="00AA20D9"/>
    <w:rsid w:val="00AA2C21"/>
    <w:rsid w:val="00AA3920"/>
    <w:rsid w:val="00AA43F7"/>
    <w:rsid w:val="00AA50DB"/>
    <w:rsid w:val="00AA53D2"/>
    <w:rsid w:val="00AA5E3B"/>
    <w:rsid w:val="00AA6FCD"/>
    <w:rsid w:val="00AA7B36"/>
    <w:rsid w:val="00AB0A42"/>
    <w:rsid w:val="00AB0BDA"/>
    <w:rsid w:val="00AB0D58"/>
    <w:rsid w:val="00AB0E68"/>
    <w:rsid w:val="00AB166C"/>
    <w:rsid w:val="00AB1702"/>
    <w:rsid w:val="00AB289A"/>
    <w:rsid w:val="00AB2905"/>
    <w:rsid w:val="00AB398A"/>
    <w:rsid w:val="00AB4C11"/>
    <w:rsid w:val="00AB4E8E"/>
    <w:rsid w:val="00AB54D0"/>
    <w:rsid w:val="00AB5D39"/>
    <w:rsid w:val="00AB5F84"/>
    <w:rsid w:val="00AB601E"/>
    <w:rsid w:val="00AB6CFE"/>
    <w:rsid w:val="00AB7A6A"/>
    <w:rsid w:val="00AC06F7"/>
    <w:rsid w:val="00AC1459"/>
    <w:rsid w:val="00AC1A8B"/>
    <w:rsid w:val="00AC2885"/>
    <w:rsid w:val="00AC2C9C"/>
    <w:rsid w:val="00AC46BE"/>
    <w:rsid w:val="00AC4DA7"/>
    <w:rsid w:val="00AC4FF0"/>
    <w:rsid w:val="00AC5C2B"/>
    <w:rsid w:val="00AC7154"/>
    <w:rsid w:val="00AC73AA"/>
    <w:rsid w:val="00AC7764"/>
    <w:rsid w:val="00AD2BAC"/>
    <w:rsid w:val="00AD2C42"/>
    <w:rsid w:val="00AD4EAA"/>
    <w:rsid w:val="00AD4EE4"/>
    <w:rsid w:val="00AD5CAF"/>
    <w:rsid w:val="00AD60F2"/>
    <w:rsid w:val="00AD709F"/>
    <w:rsid w:val="00AD7BA5"/>
    <w:rsid w:val="00AD7DF9"/>
    <w:rsid w:val="00AD7EAB"/>
    <w:rsid w:val="00AD7FBF"/>
    <w:rsid w:val="00AE0115"/>
    <w:rsid w:val="00AE17DA"/>
    <w:rsid w:val="00AE1A6F"/>
    <w:rsid w:val="00AE1ADB"/>
    <w:rsid w:val="00AE253A"/>
    <w:rsid w:val="00AE25B9"/>
    <w:rsid w:val="00AE2B70"/>
    <w:rsid w:val="00AE3050"/>
    <w:rsid w:val="00AE3F2C"/>
    <w:rsid w:val="00AE4B62"/>
    <w:rsid w:val="00AE53F0"/>
    <w:rsid w:val="00AE5722"/>
    <w:rsid w:val="00AE5AC6"/>
    <w:rsid w:val="00AE5B4C"/>
    <w:rsid w:val="00AE5E69"/>
    <w:rsid w:val="00AE60D4"/>
    <w:rsid w:val="00AE749A"/>
    <w:rsid w:val="00AE74F3"/>
    <w:rsid w:val="00AE7E81"/>
    <w:rsid w:val="00AF03EB"/>
    <w:rsid w:val="00AF0895"/>
    <w:rsid w:val="00AF0900"/>
    <w:rsid w:val="00AF090E"/>
    <w:rsid w:val="00AF0E79"/>
    <w:rsid w:val="00AF10AC"/>
    <w:rsid w:val="00AF1479"/>
    <w:rsid w:val="00AF14C6"/>
    <w:rsid w:val="00AF1886"/>
    <w:rsid w:val="00AF18F8"/>
    <w:rsid w:val="00AF2200"/>
    <w:rsid w:val="00AF295F"/>
    <w:rsid w:val="00AF37E9"/>
    <w:rsid w:val="00AF3C82"/>
    <w:rsid w:val="00AF4A3A"/>
    <w:rsid w:val="00AF4CF3"/>
    <w:rsid w:val="00AF6132"/>
    <w:rsid w:val="00AF6B39"/>
    <w:rsid w:val="00AF6DC7"/>
    <w:rsid w:val="00AF6ED2"/>
    <w:rsid w:val="00AF7472"/>
    <w:rsid w:val="00AF749B"/>
    <w:rsid w:val="00AF7B62"/>
    <w:rsid w:val="00AF7F26"/>
    <w:rsid w:val="00B00249"/>
    <w:rsid w:val="00B009A3"/>
    <w:rsid w:val="00B00C76"/>
    <w:rsid w:val="00B00FBE"/>
    <w:rsid w:val="00B0125C"/>
    <w:rsid w:val="00B01EE9"/>
    <w:rsid w:val="00B0256C"/>
    <w:rsid w:val="00B02C01"/>
    <w:rsid w:val="00B02D61"/>
    <w:rsid w:val="00B0320B"/>
    <w:rsid w:val="00B033E5"/>
    <w:rsid w:val="00B046EC"/>
    <w:rsid w:val="00B054C3"/>
    <w:rsid w:val="00B05723"/>
    <w:rsid w:val="00B06380"/>
    <w:rsid w:val="00B0674F"/>
    <w:rsid w:val="00B067B9"/>
    <w:rsid w:val="00B067D7"/>
    <w:rsid w:val="00B06970"/>
    <w:rsid w:val="00B06F97"/>
    <w:rsid w:val="00B100E3"/>
    <w:rsid w:val="00B10AEA"/>
    <w:rsid w:val="00B11A75"/>
    <w:rsid w:val="00B11CDA"/>
    <w:rsid w:val="00B12017"/>
    <w:rsid w:val="00B1219B"/>
    <w:rsid w:val="00B126C0"/>
    <w:rsid w:val="00B12E5B"/>
    <w:rsid w:val="00B132F0"/>
    <w:rsid w:val="00B136AB"/>
    <w:rsid w:val="00B141DB"/>
    <w:rsid w:val="00B1480C"/>
    <w:rsid w:val="00B14F62"/>
    <w:rsid w:val="00B1539F"/>
    <w:rsid w:val="00B15DCC"/>
    <w:rsid w:val="00B16335"/>
    <w:rsid w:val="00B16843"/>
    <w:rsid w:val="00B16D5C"/>
    <w:rsid w:val="00B17319"/>
    <w:rsid w:val="00B17705"/>
    <w:rsid w:val="00B2079D"/>
    <w:rsid w:val="00B20BC5"/>
    <w:rsid w:val="00B2170C"/>
    <w:rsid w:val="00B2224D"/>
    <w:rsid w:val="00B225A4"/>
    <w:rsid w:val="00B22613"/>
    <w:rsid w:val="00B22801"/>
    <w:rsid w:val="00B2411B"/>
    <w:rsid w:val="00B247AB"/>
    <w:rsid w:val="00B25270"/>
    <w:rsid w:val="00B25356"/>
    <w:rsid w:val="00B259A2"/>
    <w:rsid w:val="00B25A3C"/>
    <w:rsid w:val="00B25ADD"/>
    <w:rsid w:val="00B2657A"/>
    <w:rsid w:val="00B272DD"/>
    <w:rsid w:val="00B2754E"/>
    <w:rsid w:val="00B3027E"/>
    <w:rsid w:val="00B3064C"/>
    <w:rsid w:val="00B306C9"/>
    <w:rsid w:val="00B30B4F"/>
    <w:rsid w:val="00B31D1B"/>
    <w:rsid w:val="00B32CAF"/>
    <w:rsid w:val="00B33381"/>
    <w:rsid w:val="00B33D67"/>
    <w:rsid w:val="00B349CC"/>
    <w:rsid w:val="00B354B8"/>
    <w:rsid w:val="00B35535"/>
    <w:rsid w:val="00B35BB9"/>
    <w:rsid w:val="00B35CE3"/>
    <w:rsid w:val="00B360C4"/>
    <w:rsid w:val="00B36904"/>
    <w:rsid w:val="00B36ADB"/>
    <w:rsid w:val="00B36E32"/>
    <w:rsid w:val="00B370CF"/>
    <w:rsid w:val="00B37315"/>
    <w:rsid w:val="00B40437"/>
    <w:rsid w:val="00B405EB"/>
    <w:rsid w:val="00B42116"/>
    <w:rsid w:val="00B427ED"/>
    <w:rsid w:val="00B42D1F"/>
    <w:rsid w:val="00B444B1"/>
    <w:rsid w:val="00B449FD"/>
    <w:rsid w:val="00B459FE"/>
    <w:rsid w:val="00B50441"/>
    <w:rsid w:val="00B505A7"/>
    <w:rsid w:val="00B50D83"/>
    <w:rsid w:val="00B526E8"/>
    <w:rsid w:val="00B537CC"/>
    <w:rsid w:val="00B537CF"/>
    <w:rsid w:val="00B54D0E"/>
    <w:rsid w:val="00B55126"/>
    <w:rsid w:val="00B554A4"/>
    <w:rsid w:val="00B554E4"/>
    <w:rsid w:val="00B558FF"/>
    <w:rsid w:val="00B55941"/>
    <w:rsid w:val="00B55CAB"/>
    <w:rsid w:val="00B56F5D"/>
    <w:rsid w:val="00B57858"/>
    <w:rsid w:val="00B60D12"/>
    <w:rsid w:val="00B61196"/>
    <w:rsid w:val="00B614E7"/>
    <w:rsid w:val="00B61A2B"/>
    <w:rsid w:val="00B61B62"/>
    <w:rsid w:val="00B622E7"/>
    <w:rsid w:val="00B622FF"/>
    <w:rsid w:val="00B62DB3"/>
    <w:rsid w:val="00B62EB7"/>
    <w:rsid w:val="00B6415D"/>
    <w:rsid w:val="00B64631"/>
    <w:rsid w:val="00B64A6B"/>
    <w:rsid w:val="00B65AC3"/>
    <w:rsid w:val="00B6622D"/>
    <w:rsid w:val="00B66D54"/>
    <w:rsid w:val="00B67956"/>
    <w:rsid w:val="00B70461"/>
    <w:rsid w:val="00B707CA"/>
    <w:rsid w:val="00B70B7A"/>
    <w:rsid w:val="00B7109D"/>
    <w:rsid w:val="00B71D96"/>
    <w:rsid w:val="00B72241"/>
    <w:rsid w:val="00B72830"/>
    <w:rsid w:val="00B730E0"/>
    <w:rsid w:val="00B747D7"/>
    <w:rsid w:val="00B74AB0"/>
    <w:rsid w:val="00B74AB7"/>
    <w:rsid w:val="00B75C79"/>
    <w:rsid w:val="00B75DB8"/>
    <w:rsid w:val="00B763D1"/>
    <w:rsid w:val="00B76512"/>
    <w:rsid w:val="00B769A8"/>
    <w:rsid w:val="00B77728"/>
    <w:rsid w:val="00B81700"/>
    <w:rsid w:val="00B825CC"/>
    <w:rsid w:val="00B829D9"/>
    <w:rsid w:val="00B82A63"/>
    <w:rsid w:val="00B82CD5"/>
    <w:rsid w:val="00B83837"/>
    <w:rsid w:val="00B83D44"/>
    <w:rsid w:val="00B83FE3"/>
    <w:rsid w:val="00B84A1D"/>
    <w:rsid w:val="00B8521A"/>
    <w:rsid w:val="00B854AF"/>
    <w:rsid w:val="00B85749"/>
    <w:rsid w:val="00B858B7"/>
    <w:rsid w:val="00B858C3"/>
    <w:rsid w:val="00B85CC8"/>
    <w:rsid w:val="00B864AB"/>
    <w:rsid w:val="00B86A3B"/>
    <w:rsid w:val="00B86A57"/>
    <w:rsid w:val="00B8734D"/>
    <w:rsid w:val="00B875B5"/>
    <w:rsid w:val="00B8778D"/>
    <w:rsid w:val="00B87827"/>
    <w:rsid w:val="00B8796C"/>
    <w:rsid w:val="00B90DA2"/>
    <w:rsid w:val="00B924EB"/>
    <w:rsid w:val="00B93A19"/>
    <w:rsid w:val="00B941B4"/>
    <w:rsid w:val="00B949A6"/>
    <w:rsid w:val="00B94E0C"/>
    <w:rsid w:val="00B9557E"/>
    <w:rsid w:val="00B95A35"/>
    <w:rsid w:val="00B9742B"/>
    <w:rsid w:val="00B97F88"/>
    <w:rsid w:val="00BA083A"/>
    <w:rsid w:val="00BA0921"/>
    <w:rsid w:val="00BA18AE"/>
    <w:rsid w:val="00BA26F8"/>
    <w:rsid w:val="00BA2810"/>
    <w:rsid w:val="00BA3247"/>
    <w:rsid w:val="00BA3589"/>
    <w:rsid w:val="00BA4B03"/>
    <w:rsid w:val="00BA4C8A"/>
    <w:rsid w:val="00BA56FA"/>
    <w:rsid w:val="00BA58B7"/>
    <w:rsid w:val="00BA635E"/>
    <w:rsid w:val="00BA66C2"/>
    <w:rsid w:val="00BA6A02"/>
    <w:rsid w:val="00BA6C0A"/>
    <w:rsid w:val="00BA6F5C"/>
    <w:rsid w:val="00BA7FFA"/>
    <w:rsid w:val="00BB0879"/>
    <w:rsid w:val="00BB0A6E"/>
    <w:rsid w:val="00BB0A7C"/>
    <w:rsid w:val="00BB1E3E"/>
    <w:rsid w:val="00BB2911"/>
    <w:rsid w:val="00BB29D8"/>
    <w:rsid w:val="00BB2AAC"/>
    <w:rsid w:val="00BB2C35"/>
    <w:rsid w:val="00BB316E"/>
    <w:rsid w:val="00BB329B"/>
    <w:rsid w:val="00BB3381"/>
    <w:rsid w:val="00BB3B4B"/>
    <w:rsid w:val="00BB4311"/>
    <w:rsid w:val="00BB4964"/>
    <w:rsid w:val="00BB4D1F"/>
    <w:rsid w:val="00BB50C4"/>
    <w:rsid w:val="00BB5B7E"/>
    <w:rsid w:val="00BB64C6"/>
    <w:rsid w:val="00BB7565"/>
    <w:rsid w:val="00BB7873"/>
    <w:rsid w:val="00BB7CA3"/>
    <w:rsid w:val="00BC14FF"/>
    <w:rsid w:val="00BC2539"/>
    <w:rsid w:val="00BC278D"/>
    <w:rsid w:val="00BC2F36"/>
    <w:rsid w:val="00BC38BC"/>
    <w:rsid w:val="00BC3E24"/>
    <w:rsid w:val="00BC42A0"/>
    <w:rsid w:val="00BC486D"/>
    <w:rsid w:val="00BC5A20"/>
    <w:rsid w:val="00BC750F"/>
    <w:rsid w:val="00BC792B"/>
    <w:rsid w:val="00BC7AC6"/>
    <w:rsid w:val="00BD09DF"/>
    <w:rsid w:val="00BD0E7C"/>
    <w:rsid w:val="00BD14EC"/>
    <w:rsid w:val="00BD2561"/>
    <w:rsid w:val="00BD2AE7"/>
    <w:rsid w:val="00BD437A"/>
    <w:rsid w:val="00BD4D33"/>
    <w:rsid w:val="00BD4EF7"/>
    <w:rsid w:val="00BD5C6A"/>
    <w:rsid w:val="00BD604D"/>
    <w:rsid w:val="00BD68B8"/>
    <w:rsid w:val="00BD69E5"/>
    <w:rsid w:val="00BD6A12"/>
    <w:rsid w:val="00BD75F8"/>
    <w:rsid w:val="00BE0099"/>
    <w:rsid w:val="00BE080E"/>
    <w:rsid w:val="00BE0E7C"/>
    <w:rsid w:val="00BE17C7"/>
    <w:rsid w:val="00BE1AA9"/>
    <w:rsid w:val="00BE22FF"/>
    <w:rsid w:val="00BE295E"/>
    <w:rsid w:val="00BE3E2D"/>
    <w:rsid w:val="00BE5A03"/>
    <w:rsid w:val="00BE6033"/>
    <w:rsid w:val="00BE6379"/>
    <w:rsid w:val="00BE73F7"/>
    <w:rsid w:val="00BE77B4"/>
    <w:rsid w:val="00BE7C72"/>
    <w:rsid w:val="00BF0259"/>
    <w:rsid w:val="00BF073D"/>
    <w:rsid w:val="00BF0B3C"/>
    <w:rsid w:val="00BF17A0"/>
    <w:rsid w:val="00BF1FFD"/>
    <w:rsid w:val="00BF29D0"/>
    <w:rsid w:val="00BF2B9B"/>
    <w:rsid w:val="00BF30A6"/>
    <w:rsid w:val="00BF3226"/>
    <w:rsid w:val="00BF3BAA"/>
    <w:rsid w:val="00BF4862"/>
    <w:rsid w:val="00BF4F47"/>
    <w:rsid w:val="00BF5894"/>
    <w:rsid w:val="00BF58C1"/>
    <w:rsid w:val="00BF628D"/>
    <w:rsid w:val="00BF6FC0"/>
    <w:rsid w:val="00BF7182"/>
    <w:rsid w:val="00C01AFA"/>
    <w:rsid w:val="00C03AF6"/>
    <w:rsid w:val="00C03FBC"/>
    <w:rsid w:val="00C04826"/>
    <w:rsid w:val="00C04863"/>
    <w:rsid w:val="00C04ACC"/>
    <w:rsid w:val="00C05206"/>
    <w:rsid w:val="00C054F1"/>
    <w:rsid w:val="00C0626F"/>
    <w:rsid w:val="00C07729"/>
    <w:rsid w:val="00C10C9C"/>
    <w:rsid w:val="00C10E78"/>
    <w:rsid w:val="00C12577"/>
    <w:rsid w:val="00C1276C"/>
    <w:rsid w:val="00C1277B"/>
    <w:rsid w:val="00C1356E"/>
    <w:rsid w:val="00C13C22"/>
    <w:rsid w:val="00C154A0"/>
    <w:rsid w:val="00C1578F"/>
    <w:rsid w:val="00C157E2"/>
    <w:rsid w:val="00C16667"/>
    <w:rsid w:val="00C16AD4"/>
    <w:rsid w:val="00C16EAB"/>
    <w:rsid w:val="00C171DA"/>
    <w:rsid w:val="00C17FF7"/>
    <w:rsid w:val="00C211D6"/>
    <w:rsid w:val="00C21E2E"/>
    <w:rsid w:val="00C222FF"/>
    <w:rsid w:val="00C22F79"/>
    <w:rsid w:val="00C23424"/>
    <w:rsid w:val="00C24393"/>
    <w:rsid w:val="00C25306"/>
    <w:rsid w:val="00C27956"/>
    <w:rsid w:val="00C27C2B"/>
    <w:rsid w:val="00C302A5"/>
    <w:rsid w:val="00C31A3C"/>
    <w:rsid w:val="00C3301C"/>
    <w:rsid w:val="00C336BB"/>
    <w:rsid w:val="00C336EF"/>
    <w:rsid w:val="00C337C6"/>
    <w:rsid w:val="00C3534E"/>
    <w:rsid w:val="00C355A7"/>
    <w:rsid w:val="00C35741"/>
    <w:rsid w:val="00C36A32"/>
    <w:rsid w:val="00C374F0"/>
    <w:rsid w:val="00C37626"/>
    <w:rsid w:val="00C37A5F"/>
    <w:rsid w:val="00C40CC7"/>
    <w:rsid w:val="00C423C6"/>
    <w:rsid w:val="00C4243D"/>
    <w:rsid w:val="00C4336D"/>
    <w:rsid w:val="00C4393C"/>
    <w:rsid w:val="00C43BD0"/>
    <w:rsid w:val="00C43EE2"/>
    <w:rsid w:val="00C4473D"/>
    <w:rsid w:val="00C44ABE"/>
    <w:rsid w:val="00C44C05"/>
    <w:rsid w:val="00C44C3A"/>
    <w:rsid w:val="00C44F59"/>
    <w:rsid w:val="00C44F73"/>
    <w:rsid w:val="00C451D3"/>
    <w:rsid w:val="00C46B10"/>
    <w:rsid w:val="00C46D2B"/>
    <w:rsid w:val="00C46E45"/>
    <w:rsid w:val="00C46EFF"/>
    <w:rsid w:val="00C4709F"/>
    <w:rsid w:val="00C47F56"/>
    <w:rsid w:val="00C500A8"/>
    <w:rsid w:val="00C50E60"/>
    <w:rsid w:val="00C5175C"/>
    <w:rsid w:val="00C51D74"/>
    <w:rsid w:val="00C521E6"/>
    <w:rsid w:val="00C52649"/>
    <w:rsid w:val="00C52918"/>
    <w:rsid w:val="00C52B3C"/>
    <w:rsid w:val="00C5376D"/>
    <w:rsid w:val="00C538BE"/>
    <w:rsid w:val="00C53B0E"/>
    <w:rsid w:val="00C55422"/>
    <w:rsid w:val="00C55A6B"/>
    <w:rsid w:val="00C5719C"/>
    <w:rsid w:val="00C57296"/>
    <w:rsid w:val="00C5785E"/>
    <w:rsid w:val="00C578D4"/>
    <w:rsid w:val="00C6073D"/>
    <w:rsid w:val="00C607EA"/>
    <w:rsid w:val="00C6147A"/>
    <w:rsid w:val="00C61E8F"/>
    <w:rsid w:val="00C62567"/>
    <w:rsid w:val="00C62C8D"/>
    <w:rsid w:val="00C635DC"/>
    <w:rsid w:val="00C63AC4"/>
    <w:rsid w:val="00C63D28"/>
    <w:rsid w:val="00C64C89"/>
    <w:rsid w:val="00C65877"/>
    <w:rsid w:val="00C658FA"/>
    <w:rsid w:val="00C65A6A"/>
    <w:rsid w:val="00C65D0B"/>
    <w:rsid w:val="00C65EE3"/>
    <w:rsid w:val="00C6603D"/>
    <w:rsid w:val="00C66586"/>
    <w:rsid w:val="00C6674A"/>
    <w:rsid w:val="00C66C75"/>
    <w:rsid w:val="00C66ED0"/>
    <w:rsid w:val="00C706E4"/>
    <w:rsid w:val="00C708ED"/>
    <w:rsid w:val="00C70997"/>
    <w:rsid w:val="00C70B0D"/>
    <w:rsid w:val="00C70BF1"/>
    <w:rsid w:val="00C71857"/>
    <w:rsid w:val="00C71D32"/>
    <w:rsid w:val="00C722C7"/>
    <w:rsid w:val="00C723B3"/>
    <w:rsid w:val="00C724E8"/>
    <w:rsid w:val="00C7268C"/>
    <w:rsid w:val="00C73029"/>
    <w:rsid w:val="00C73103"/>
    <w:rsid w:val="00C732A5"/>
    <w:rsid w:val="00C7357E"/>
    <w:rsid w:val="00C736ED"/>
    <w:rsid w:val="00C736F5"/>
    <w:rsid w:val="00C7387A"/>
    <w:rsid w:val="00C73C99"/>
    <w:rsid w:val="00C743ED"/>
    <w:rsid w:val="00C746A9"/>
    <w:rsid w:val="00C74A4D"/>
    <w:rsid w:val="00C74C34"/>
    <w:rsid w:val="00C75AF1"/>
    <w:rsid w:val="00C75CAD"/>
    <w:rsid w:val="00C76138"/>
    <w:rsid w:val="00C770B3"/>
    <w:rsid w:val="00C770FD"/>
    <w:rsid w:val="00C77165"/>
    <w:rsid w:val="00C772F1"/>
    <w:rsid w:val="00C774AA"/>
    <w:rsid w:val="00C80A2B"/>
    <w:rsid w:val="00C80E89"/>
    <w:rsid w:val="00C81122"/>
    <w:rsid w:val="00C81B58"/>
    <w:rsid w:val="00C81BB7"/>
    <w:rsid w:val="00C81D0C"/>
    <w:rsid w:val="00C82A44"/>
    <w:rsid w:val="00C82D10"/>
    <w:rsid w:val="00C83E19"/>
    <w:rsid w:val="00C840E6"/>
    <w:rsid w:val="00C84394"/>
    <w:rsid w:val="00C85B1F"/>
    <w:rsid w:val="00C85B7E"/>
    <w:rsid w:val="00C8665A"/>
    <w:rsid w:val="00C86714"/>
    <w:rsid w:val="00C86A1A"/>
    <w:rsid w:val="00C8759B"/>
    <w:rsid w:val="00C87E95"/>
    <w:rsid w:val="00C90B16"/>
    <w:rsid w:val="00C90E3C"/>
    <w:rsid w:val="00C91045"/>
    <w:rsid w:val="00C910D3"/>
    <w:rsid w:val="00C91B1C"/>
    <w:rsid w:val="00C91F34"/>
    <w:rsid w:val="00C92C04"/>
    <w:rsid w:val="00C94046"/>
    <w:rsid w:val="00C940FA"/>
    <w:rsid w:val="00C946DF"/>
    <w:rsid w:val="00C9521F"/>
    <w:rsid w:val="00C960F9"/>
    <w:rsid w:val="00C9675D"/>
    <w:rsid w:val="00C96EBD"/>
    <w:rsid w:val="00CA04E1"/>
    <w:rsid w:val="00CA1412"/>
    <w:rsid w:val="00CA1B93"/>
    <w:rsid w:val="00CA1D8E"/>
    <w:rsid w:val="00CA2103"/>
    <w:rsid w:val="00CA2853"/>
    <w:rsid w:val="00CA3079"/>
    <w:rsid w:val="00CA3BA6"/>
    <w:rsid w:val="00CA4D39"/>
    <w:rsid w:val="00CA68A3"/>
    <w:rsid w:val="00CA73E8"/>
    <w:rsid w:val="00CA7431"/>
    <w:rsid w:val="00CA7A30"/>
    <w:rsid w:val="00CA7F3A"/>
    <w:rsid w:val="00CB02D8"/>
    <w:rsid w:val="00CB07BD"/>
    <w:rsid w:val="00CB099C"/>
    <w:rsid w:val="00CB1A14"/>
    <w:rsid w:val="00CB213A"/>
    <w:rsid w:val="00CB2CD0"/>
    <w:rsid w:val="00CB313D"/>
    <w:rsid w:val="00CB3797"/>
    <w:rsid w:val="00CB3D5C"/>
    <w:rsid w:val="00CB463F"/>
    <w:rsid w:val="00CB4C65"/>
    <w:rsid w:val="00CB4EC4"/>
    <w:rsid w:val="00CB5CA1"/>
    <w:rsid w:val="00CB5D68"/>
    <w:rsid w:val="00CB6C8F"/>
    <w:rsid w:val="00CB6E8F"/>
    <w:rsid w:val="00CB7A8B"/>
    <w:rsid w:val="00CB7D0D"/>
    <w:rsid w:val="00CC0354"/>
    <w:rsid w:val="00CC0746"/>
    <w:rsid w:val="00CC0B39"/>
    <w:rsid w:val="00CC0BCA"/>
    <w:rsid w:val="00CC1126"/>
    <w:rsid w:val="00CC1C3E"/>
    <w:rsid w:val="00CC1E36"/>
    <w:rsid w:val="00CC2A25"/>
    <w:rsid w:val="00CC3A24"/>
    <w:rsid w:val="00CC4EFA"/>
    <w:rsid w:val="00CC538E"/>
    <w:rsid w:val="00CC75EE"/>
    <w:rsid w:val="00CC7DBA"/>
    <w:rsid w:val="00CD00D9"/>
    <w:rsid w:val="00CD0279"/>
    <w:rsid w:val="00CD061D"/>
    <w:rsid w:val="00CD09CA"/>
    <w:rsid w:val="00CD0F46"/>
    <w:rsid w:val="00CD12A7"/>
    <w:rsid w:val="00CD1B37"/>
    <w:rsid w:val="00CD20E2"/>
    <w:rsid w:val="00CD21AF"/>
    <w:rsid w:val="00CD2ABB"/>
    <w:rsid w:val="00CD353F"/>
    <w:rsid w:val="00CD3791"/>
    <w:rsid w:val="00CD4CFC"/>
    <w:rsid w:val="00CD4F32"/>
    <w:rsid w:val="00CD513B"/>
    <w:rsid w:val="00CD5597"/>
    <w:rsid w:val="00CD5882"/>
    <w:rsid w:val="00CD600C"/>
    <w:rsid w:val="00CD6CAF"/>
    <w:rsid w:val="00CD6E02"/>
    <w:rsid w:val="00CD7213"/>
    <w:rsid w:val="00CD771B"/>
    <w:rsid w:val="00CE01AF"/>
    <w:rsid w:val="00CE14C5"/>
    <w:rsid w:val="00CE17B2"/>
    <w:rsid w:val="00CE2C3A"/>
    <w:rsid w:val="00CE4DF4"/>
    <w:rsid w:val="00CE55C6"/>
    <w:rsid w:val="00CE587A"/>
    <w:rsid w:val="00CE587F"/>
    <w:rsid w:val="00CE5A1B"/>
    <w:rsid w:val="00CE5BE6"/>
    <w:rsid w:val="00CE77B1"/>
    <w:rsid w:val="00CE79F2"/>
    <w:rsid w:val="00CF1236"/>
    <w:rsid w:val="00CF1280"/>
    <w:rsid w:val="00CF19E6"/>
    <w:rsid w:val="00CF21F6"/>
    <w:rsid w:val="00CF2299"/>
    <w:rsid w:val="00CF2711"/>
    <w:rsid w:val="00CF3117"/>
    <w:rsid w:val="00CF3876"/>
    <w:rsid w:val="00CF3CC9"/>
    <w:rsid w:val="00CF43E7"/>
    <w:rsid w:val="00CF4661"/>
    <w:rsid w:val="00CF4B4E"/>
    <w:rsid w:val="00CF4D2F"/>
    <w:rsid w:val="00CF4D41"/>
    <w:rsid w:val="00CF560C"/>
    <w:rsid w:val="00CF58CF"/>
    <w:rsid w:val="00CF6DFE"/>
    <w:rsid w:val="00CF7E94"/>
    <w:rsid w:val="00D0028D"/>
    <w:rsid w:val="00D002E1"/>
    <w:rsid w:val="00D003A8"/>
    <w:rsid w:val="00D01E9B"/>
    <w:rsid w:val="00D02B71"/>
    <w:rsid w:val="00D03694"/>
    <w:rsid w:val="00D03980"/>
    <w:rsid w:val="00D03A9C"/>
    <w:rsid w:val="00D03B87"/>
    <w:rsid w:val="00D03D84"/>
    <w:rsid w:val="00D049B3"/>
    <w:rsid w:val="00D05517"/>
    <w:rsid w:val="00D055D5"/>
    <w:rsid w:val="00D06F9E"/>
    <w:rsid w:val="00D070A3"/>
    <w:rsid w:val="00D07345"/>
    <w:rsid w:val="00D078FF"/>
    <w:rsid w:val="00D07C28"/>
    <w:rsid w:val="00D101B8"/>
    <w:rsid w:val="00D1073D"/>
    <w:rsid w:val="00D10A75"/>
    <w:rsid w:val="00D10E16"/>
    <w:rsid w:val="00D11D0D"/>
    <w:rsid w:val="00D125EC"/>
    <w:rsid w:val="00D1264D"/>
    <w:rsid w:val="00D1389E"/>
    <w:rsid w:val="00D14E48"/>
    <w:rsid w:val="00D1691C"/>
    <w:rsid w:val="00D16AD6"/>
    <w:rsid w:val="00D17EBA"/>
    <w:rsid w:val="00D2046C"/>
    <w:rsid w:val="00D20F46"/>
    <w:rsid w:val="00D211BF"/>
    <w:rsid w:val="00D2314F"/>
    <w:rsid w:val="00D2342C"/>
    <w:rsid w:val="00D23FBC"/>
    <w:rsid w:val="00D256CE"/>
    <w:rsid w:val="00D26C75"/>
    <w:rsid w:val="00D26CFB"/>
    <w:rsid w:val="00D26D30"/>
    <w:rsid w:val="00D26D43"/>
    <w:rsid w:val="00D270B8"/>
    <w:rsid w:val="00D2772A"/>
    <w:rsid w:val="00D30D80"/>
    <w:rsid w:val="00D30F4C"/>
    <w:rsid w:val="00D31085"/>
    <w:rsid w:val="00D31EF7"/>
    <w:rsid w:val="00D32630"/>
    <w:rsid w:val="00D33512"/>
    <w:rsid w:val="00D33A16"/>
    <w:rsid w:val="00D34EB2"/>
    <w:rsid w:val="00D34F0D"/>
    <w:rsid w:val="00D35DC1"/>
    <w:rsid w:val="00D360A9"/>
    <w:rsid w:val="00D3626B"/>
    <w:rsid w:val="00D36B8C"/>
    <w:rsid w:val="00D36D94"/>
    <w:rsid w:val="00D37849"/>
    <w:rsid w:val="00D37B1C"/>
    <w:rsid w:val="00D4031C"/>
    <w:rsid w:val="00D40566"/>
    <w:rsid w:val="00D40613"/>
    <w:rsid w:val="00D42743"/>
    <w:rsid w:val="00D42D67"/>
    <w:rsid w:val="00D43D02"/>
    <w:rsid w:val="00D44126"/>
    <w:rsid w:val="00D4543C"/>
    <w:rsid w:val="00D454E2"/>
    <w:rsid w:val="00D45717"/>
    <w:rsid w:val="00D463A1"/>
    <w:rsid w:val="00D469BD"/>
    <w:rsid w:val="00D479DA"/>
    <w:rsid w:val="00D50379"/>
    <w:rsid w:val="00D50722"/>
    <w:rsid w:val="00D50B94"/>
    <w:rsid w:val="00D50F18"/>
    <w:rsid w:val="00D513D8"/>
    <w:rsid w:val="00D516D6"/>
    <w:rsid w:val="00D517CE"/>
    <w:rsid w:val="00D52574"/>
    <w:rsid w:val="00D5408D"/>
    <w:rsid w:val="00D54392"/>
    <w:rsid w:val="00D54540"/>
    <w:rsid w:val="00D55062"/>
    <w:rsid w:val="00D5525A"/>
    <w:rsid w:val="00D57A4F"/>
    <w:rsid w:val="00D60E4F"/>
    <w:rsid w:val="00D616A7"/>
    <w:rsid w:val="00D61FEB"/>
    <w:rsid w:val="00D62EDE"/>
    <w:rsid w:val="00D6320C"/>
    <w:rsid w:val="00D63CAD"/>
    <w:rsid w:val="00D645C0"/>
    <w:rsid w:val="00D64E4B"/>
    <w:rsid w:val="00D653BA"/>
    <w:rsid w:val="00D65E48"/>
    <w:rsid w:val="00D66498"/>
    <w:rsid w:val="00D66783"/>
    <w:rsid w:val="00D67E5D"/>
    <w:rsid w:val="00D7158B"/>
    <w:rsid w:val="00D715C9"/>
    <w:rsid w:val="00D72000"/>
    <w:rsid w:val="00D727D5"/>
    <w:rsid w:val="00D75850"/>
    <w:rsid w:val="00D76176"/>
    <w:rsid w:val="00D7784A"/>
    <w:rsid w:val="00D77FC1"/>
    <w:rsid w:val="00D80C14"/>
    <w:rsid w:val="00D8172E"/>
    <w:rsid w:val="00D82B30"/>
    <w:rsid w:val="00D8308F"/>
    <w:rsid w:val="00D8380C"/>
    <w:rsid w:val="00D85114"/>
    <w:rsid w:val="00D85F23"/>
    <w:rsid w:val="00D86DEE"/>
    <w:rsid w:val="00D8737E"/>
    <w:rsid w:val="00D874E9"/>
    <w:rsid w:val="00D87726"/>
    <w:rsid w:val="00D87C49"/>
    <w:rsid w:val="00D912A3"/>
    <w:rsid w:val="00D91531"/>
    <w:rsid w:val="00D916C7"/>
    <w:rsid w:val="00D92002"/>
    <w:rsid w:val="00D92361"/>
    <w:rsid w:val="00D9308A"/>
    <w:rsid w:val="00D938DB"/>
    <w:rsid w:val="00D93B2F"/>
    <w:rsid w:val="00D93BA2"/>
    <w:rsid w:val="00D94D9B"/>
    <w:rsid w:val="00D953CD"/>
    <w:rsid w:val="00D95A71"/>
    <w:rsid w:val="00D96F93"/>
    <w:rsid w:val="00D96FEF"/>
    <w:rsid w:val="00DA006B"/>
    <w:rsid w:val="00DA099D"/>
    <w:rsid w:val="00DA0B0C"/>
    <w:rsid w:val="00DA1D70"/>
    <w:rsid w:val="00DA1F34"/>
    <w:rsid w:val="00DA29C9"/>
    <w:rsid w:val="00DA2E66"/>
    <w:rsid w:val="00DA3454"/>
    <w:rsid w:val="00DA3953"/>
    <w:rsid w:val="00DA412F"/>
    <w:rsid w:val="00DA44E6"/>
    <w:rsid w:val="00DA4632"/>
    <w:rsid w:val="00DA4EFD"/>
    <w:rsid w:val="00DA535F"/>
    <w:rsid w:val="00DA5860"/>
    <w:rsid w:val="00DA5B0A"/>
    <w:rsid w:val="00DA655C"/>
    <w:rsid w:val="00DA65B7"/>
    <w:rsid w:val="00DA6CFF"/>
    <w:rsid w:val="00DA6E71"/>
    <w:rsid w:val="00DA7679"/>
    <w:rsid w:val="00DA78EF"/>
    <w:rsid w:val="00DB01CB"/>
    <w:rsid w:val="00DB05D9"/>
    <w:rsid w:val="00DB09F1"/>
    <w:rsid w:val="00DB1037"/>
    <w:rsid w:val="00DB11C3"/>
    <w:rsid w:val="00DB1809"/>
    <w:rsid w:val="00DB1D53"/>
    <w:rsid w:val="00DB2611"/>
    <w:rsid w:val="00DB342B"/>
    <w:rsid w:val="00DB487C"/>
    <w:rsid w:val="00DB5ADA"/>
    <w:rsid w:val="00DB5F12"/>
    <w:rsid w:val="00DB75C3"/>
    <w:rsid w:val="00DB7703"/>
    <w:rsid w:val="00DB7D82"/>
    <w:rsid w:val="00DC092B"/>
    <w:rsid w:val="00DC0F85"/>
    <w:rsid w:val="00DC15F1"/>
    <w:rsid w:val="00DC1E15"/>
    <w:rsid w:val="00DC2BB8"/>
    <w:rsid w:val="00DC3538"/>
    <w:rsid w:val="00DC36DA"/>
    <w:rsid w:val="00DC377F"/>
    <w:rsid w:val="00DC40B6"/>
    <w:rsid w:val="00DC4AA9"/>
    <w:rsid w:val="00DC581D"/>
    <w:rsid w:val="00DC5B4B"/>
    <w:rsid w:val="00DC6148"/>
    <w:rsid w:val="00DC6A2E"/>
    <w:rsid w:val="00DC6A46"/>
    <w:rsid w:val="00DC6E65"/>
    <w:rsid w:val="00DC7377"/>
    <w:rsid w:val="00DC7A87"/>
    <w:rsid w:val="00DC7BFA"/>
    <w:rsid w:val="00DD162C"/>
    <w:rsid w:val="00DD16ED"/>
    <w:rsid w:val="00DD1EF7"/>
    <w:rsid w:val="00DD2842"/>
    <w:rsid w:val="00DD2BCE"/>
    <w:rsid w:val="00DD4711"/>
    <w:rsid w:val="00DD4EFB"/>
    <w:rsid w:val="00DD4FC0"/>
    <w:rsid w:val="00DD6577"/>
    <w:rsid w:val="00DD65BB"/>
    <w:rsid w:val="00DD6813"/>
    <w:rsid w:val="00DD6BBC"/>
    <w:rsid w:val="00DD6C38"/>
    <w:rsid w:val="00DD6FA7"/>
    <w:rsid w:val="00DE00EA"/>
    <w:rsid w:val="00DE0DDB"/>
    <w:rsid w:val="00DE1299"/>
    <w:rsid w:val="00DE18D7"/>
    <w:rsid w:val="00DE1AF7"/>
    <w:rsid w:val="00DE1BF8"/>
    <w:rsid w:val="00DE223C"/>
    <w:rsid w:val="00DE2491"/>
    <w:rsid w:val="00DE2701"/>
    <w:rsid w:val="00DE28EE"/>
    <w:rsid w:val="00DE2C90"/>
    <w:rsid w:val="00DE3010"/>
    <w:rsid w:val="00DE371C"/>
    <w:rsid w:val="00DE3744"/>
    <w:rsid w:val="00DE3A57"/>
    <w:rsid w:val="00DE3B3B"/>
    <w:rsid w:val="00DE3C0A"/>
    <w:rsid w:val="00DE3FC1"/>
    <w:rsid w:val="00DE4D0B"/>
    <w:rsid w:val="00DE62CC"/>
    <w:rsid w:val="00DE6D86"/>
    <w:rsid w:val="00DE7BFB"/>
    <w:rsid w:val="00DF0D3B"/>
    <w:rsid w:val="00DF16E3"/>
    <w:rsid w:val="00DF1D5A"/>
    <w:rsid w:val="00DF2360"/>
    <w:rsid w:val="00DF2962"/>
    <w:rsid w:val="00DF2D62"/>
    <w:rsid w:val="00DF2DB9"/>
    <w:rsid w:val="00DF2EA9"/>
    <w:rsid w:val="00DF3BD5"/>
    <w:rsid w:val="00DF3C8B"/>
    <w:rsid w:val="00DF58C8"/>
    <w:rsid w:val="00DF5EB1"/>
    <w:rsid w:val="00DF5F30"/>
    <w:rsid w:val="00DF6219"/>
    <w:rsid w:val="00DF6760"/>
    <w:rsid w:val="00DF688D"/>
    <w:rsid w:val="00DF694A"/>
    <w:rsid w:val="00DF6A14"/>
    <w:rsid w:val="00DF72A8"/>
    <w:rsid w:val="00DF7E8F"/>
    <w:rsid w:val="00E00C9D"/>
    <w:rsid w:val="00E01453"/>
    <w:rsid w:val="00E02783"/>
    <w:rsid w:val="00E02BA9"/>
    <w:rsid w:val="00E034A4"/>
    <w:rsid w:val="00E03599"/>
    <w:rsid w:val="00E037FC"/>
    <w:rsid w:val="00E0392E"/>
    <w:rsid w:val="00E03958"/>
    <w:rsid w:val="00E04616"/>
    <w:rsid w:val="00E04A8C"/>
    <w:rsid w:val="00E059CA"/>
    <w:rsid w:val="00E0612C"/>
    <w:rsid w:val="00E0678B"/>
    <w:rsid w:val="00E068EE"/>
    <w:rsid w:val="00E06ABA"/>
    <w:rsid w:val="00E06CF4"/>
    <w:rsid w:val="00E07822"/>
    <w:rsid w:val="00E079B2"/>
    <w:rsid w:val="00E07E74"/>
    <w:rsid w:val="00E07F4E"/>
    <w:rsid w:val="00E10F94"/>
    <w:rsid w:val="00E111D6"/>
    <w:rsid w:val="00E11377"/>
    <w:rsid w:val="00E11518"/>
    <w:rsid w:val="00E11818"/>
    <w:rsid w:val="00E11C93"/>
    <w:rsid w:val="00E12E04"/>
    <w:rsid w:val="00E13574"/>
    <w:rsid w:val="00E1400B"/>
    <w:rsid w:val="00E160E1"/>
    <w:rsid w:val="00E16555"/>
    <w:rsid w:val="00E169E4"/>
    <w:rsid w:val="00E16FAE"/>
    <w:rsid w:val="00E20026"/>
    <w:rsid w:val="00E20540"/>
    <w:rsid w:val="00E20952"/>
    <w:rsid w:val="00E21445"/>
    <w:rsid w:val="00E21D1E"/>
    <w:rsid w:val="00E2262C"/>
    <w:rsid w:val="00E226A1"/>
    <w:rsid w:val="00E22C54"/>
    <w:rsid w:val="00E22E41"/>
    <w:rsid w:val="00E235DF"/>
    <w:rsid w:val="00E239FB"/>
    <w:rsid w:val="00E23B1E"/>
    <w:rsid w:val="00E23B56"/>
    <w:rsid w:val="00E23E7D"/>
    <w:rsid w:val="00E2415F"/>
    <w:rsid w:val="00E25411"/>
    <w:rsid w:val="00E2554C"/>
    <w:rsid w:val="00E256FD"/>
    <w:rsid w:val="00E25AF4"/>
    <w:rsid w:val="00E26D15"/>
    <w:rsid w:val="00E30576"/>
    <w:rsid w:val="00E30F3E"/>
    <w:rsid w:val="00E31062"/>
    <w:rsid w:val="00E31203"/>
    <w:rsid w:val="00E31591"/>
    <w:rsid w:val="00E31F93"/>
    <w:rsid w:val="00E323EB"/>
    <w:rsid w:val="00E327CD"/>
    <w:rsid w:val="00E34453"/>
    <w:rsid w:val="00E34851"/>
    <w:rsid w:val="00E35005"/>
    <w:rsid w:val="00E3547D"/>
    <w:rsid w:val="00E36443"/>
    <w:rsid w:val="00E366AC"/>
    <w:rsid w:val="00E36946"/>
    <w:rsid w:val="00E36D7E"/>
    <w:rsid w:val="00E376F0"/>
    <w:rsid w:val="00E37E71"/>
    <w:rsid w:val="00E40A2B"/>
    <w:rsid w:val="00E41C99"/>
    <w:rsid w:val="00E421AB"/>
    <w:rsid w:val="00E42CA4"/>
    <w:rsid w:val="00E4370A"/>
    <w:rsid w:val="00E43BA4"/>
    <w:rsid w:val="00E4489C"/>
    <w:rsid w:val="00E449AF"/>
    <w:rsid w:val="00E44F26"/>
    <w:rsid w:val="00E45359"/>
    <w:rsid w:val="00E45590"/>
    <w:rsid w:val="00E45DF6"/>
    <w:rsid w:val="00E5047A"/>
    <w:rsid w:val="00E50558"/>
    <w:rsid w:val="00E51AAC"/>
    <w:rsid w:val="00E51C8D"/>
    <w:rsid w:val="00E526BE"/>
    <w:rsid w:val="00E5272D"/>
    <w:rsid w:val="00E53688"/>
    <w:rsid w:val="00E54542"/>
    <w:rsid w:val="00E556D4"/>
    <w:rsid w:val="00E56644"/>
    <w:rsid w:val="00E56E20"/>
    <w:rsid w:val="00E56E8D"/>
    <w:rsid w:val="00E573E6"/>
    <w:rsid w:val="00E5780C"/>
    <w:rsid w:val="00E57CC9"/>
    <w:rsid w:val="00E6011F"/>
    <w:rsid w:val="00E60567"/>
    <w:rsid w:val="00E606A3"/>
    <w:rsid w:val="00E60DCF"/>
    <w:rsid w:val="00E6109B"/>
    <w:rsid w:val="00E61193"/>
    <w:rsid w:val="00E614A2"/>
    <w:rsid w:val="00E61603"/>
    <w:rsid w:val="00E61F1C"/>
    <w:rsid w:val="00E6228E"/>
    <w:rsid w:val="00E62ED4"/>
    <w:rsid w:val="00E63AA5"/>
    <w:rsid w:val="00E6451C"/>
    <w:rsid w:val="00E65134"/>
    <w:rsid w:val="00E653CE"/>
    <w:rsid w:val="00E657E2"/>
    <w:rsid w:val="00E667A2"/>
    <w:rsid w:val="00E66880"/>
    <w:rsid w:val="00E66CD4"/>
    <w:rsid w:val="00E66EAC"/>
    <w:rsid w:val="00E6709B"/>
    <w:rsid w:val="00E679BB"/>
    <w:rsid w:val="00E67DE1"/>
    <w:rsid w:val="00E70B0B"/>
    <w:rsid w:val="00E70BF5"/>
    <w:rsid w:val="00E7117C"/>
    <w:rsid w:val="00E71185"/>
    <w:rsid w:val="00E72524"/>
    <w:rsid w:val="00E735E0"/>
    <w:rsid w:val="00E74039"/>
    <w:rsid w:val="00E7490B"/>
    <w:rsid w:val="00E74C6D"/>
    <w:rsid w:val="00E76971"/>
    <w:rsid w:val="00E76BFD"/>
    <w:rsid w:val="00E8030E"/>
    <w:rsid w:val="00E8083E"/>
    <w:rsid w:val="00E80CBB"/>
    <w:rsid w:val="00E80F64"/>
    <w:rsid w:val="00E81C8D"/>
    <w:rsid w:val="00E82697"/>
    <w:rsid w:val="00E82A06"/>
    <w:rsid w:val="00E833F0"/>
    <w:rsid w:val="00E83C63"/>
    <w:rsid w:val="00E83E4A"/>
    <w:rsid w:val="00E8445B"/>
    <w:rsid w:val="00E84C04"/>
    <w:rsid w:val="00E84DAF"/>
    <w:rsid w:val="00E85344"/>
    <w:rsid w:val="00E85569"/>
    <w:rsid w:val="00E86167"/>
    <w:rsid w:val="00E8705B"/>
    <w:rsid w:val="00E87353"/>
    <w:rsid w:val="00E8753B"/>
    <w:rsid w:val="00E90557"/>
    <w:rsid w:val="00E9075B"/>
    <w:rsid w:val="00E9087C"/>
    <w:rsid w:val="00E90CEC"/>
    <w:rsid w:val="00E926D1"/>
    <w:rsid w:val="00E92853"/>
    <w:rsid w:val="00E933BC"/>
    <w:rsid w:val="00E941F4"/>
    <w:rsid w:val="00E95D8D"/>
    <w:rsid w:val="00E9694C"/>
    <w:rsid w:val="00E96ABC"/>
    <w:rsid w:val="00E96C34"/>
    <w:rsid w:val="00E96E2B"/>
    <w:rsid w:val="00E96F87"/>
    <w:rsid w:val="00E97C94"/>
    <w:rsid w:val="00E97D34"/>
    <w:rsid w:val="00EA06F3"/>
    <w:rsid w:val="00EA0E15"/>
    <w:rsid w:val="00EA1EF5"/>
    <w:rsid w:val="00EA29BC"/>
    <w:rsid w:val="00EA2D6C"/>
    <w:rsid w:val="00EA3377"/>
    <w:rsid w:val="00EA364F"/>
    <w:rsid w:val="00EA4123"/>
    <w:rsid w:val="00EA528A"/>
    <w:rsid w:val="00EA55A3"/>
    <w:rsid w:val="00EA56B0"/>
    <w:rsid w:val="00EA5B6A"/>
    <w:rsid w:val="00EA5E46"/>
    <w:rsid w:val="00EA60DE"/>
    <w:rsid w:val="00EA6C3C"/>
    <w:rsid w:val="00EA6CB5"/>
    <w:rsid w:val="00EA6EEF"/>
    <w:rsid w:val="00EA7424"/>
    <w:rsid w:val="00EB024C"/>
    <w:rsid w:val="00EB04C1"/>
    <w:rsid w:val="00EB1680"/>
    <w:rsid w:val="00EB5970"/>
    <w:rsid w:val="00EB6596"/>
    <w:rsid w:val="00EB66F5"/>
    <w:rsid w:val="00EB6918"/>
    <w:rsid w:val="00EB6C0B"/>
    <w:rsid w:val="00EB7CD8"/>
    <w:rsid w:val="00EB7E81"/>
    <w:rsid w:val="00EC007E"/>
    <w:rsid w:val="00EC08B4"/>
    <w:rsid w:val="00EC1741"/>
    <w:rsid w:val="00EC2088"/>
    <w:rsid w:val="00EC248A"/>
    <w:rsid w:val="00EC24A0"/>
    <w:rsid w:val="00EC2707"/>
    <w:rsid w:val="00EC2D8C"/>
    <w:rsid w:val="00EC338A"/>
    <w:rsid w:val="00EC46AA"/>
    <w:rsid w:val="00EC51BA"/>
    <w:rsid w:val="00EC563C"/>
    <w:rsid w:val="00EC5AC4"/>
    <w:rsid w:val="00EC696D"/>
    <w:rsid w:val="00EC6DAF"/>
    <w:rsid w:val="00EC7B8C"/>
    <w:rsid w:val="00ED066D"/>
    <w:rsid w:val="00ED0A1A"/>
    <w:rsid w:val="00ED0DE5"/>
    <w:rsid w:val="00ED11E5"/>
    <w:rsid w:val="00ED18CF"/>
    <w:rsid w:val="00ED1EFA"/>
    <w:rsid w:val="00ED234B"/>
    <w:rsid w:val="00ED25B5"/>
    <w:rsid w:val="00ED26DF"/>
    <w:rsid w:val="00ED293B"/>
    <w:rsid w:val="00ED2C5F"/>
    <w:rsid w:val="00ED57AF"/>
    <w:rsid w:val="00ED6D6A"/>
    <w:rsid w:val="00EE0090"/>
    <w:rsid w:val="00EE0318"/>
    <w:rsid w:val="00EE0487"/>
    <w:rsid w:val="00EE1120"/>
    <w:rsid w:val="00EE17A3"/>
    <w:rsid w:val="00EE1EBF"/>
    <w:rsid w:val="00EE2013"/>
    <w:rsid w:val="00EE21C3"/>
    <w:rsid w:val="00EE27CD"/>
    <w:rsid w:val="00EE2C81"/>
    <w:rsid w:val="00EE3CD0"/>
    <w:rsid w:val="00EE4B6E"/>
    <w:rsid w:val="00EE5879"/>
    <w:rsid w:val="00EE58C5"/>
    <w:rsid w:val="00EE62E0"/>
    <w:rsid w:val="00EE7391"/>
    <w:rsid w:val="00EE7624"/>
    <w:rsid w:val="00EE7A8E"/>
    <w:rsid w:val="00EF03D5"/>
    <w:rsid w:val="00EF0519"/>
    <w:rsid w:val="00EF0788"/>
    <w:rsid w:val="00EF0D7C"/>
    <w:rsid w:val="00EF148E"/>
    <w:rsid w:val="00EF2017"/>
    <w:rsid w:val="00EF21DC"/>
    <w:rsid w:val="00EF265C"/>
    <w:rsid w:val="00EF3380"/>
    <w:rsid w:val="00EF342F"/>
    <w:rsid w:val="00EF3633"/>
    <w:rsid w:val="00EF3955"/>
    <w:rsid w:val="00EF3F7A"/>
    <w:rsid w:val="00EF6064"/>
    <w:rsid w:val="00F005AB"/>
    <w:rsid w:val="00F00670"/>
    <w:rsid w:val="00F00951"/>
    <w:rsid w:val="00F00E42"/>
    <w:rsid w:val="00F014B4"/>
    <w:rsid w:val="00F0176C"/>
    <w:rsid w:val="00F01DB3"/>
    <w:rsid w:val="00F01F41"/>
    <w:rsid w:val="00F023D5"/>
    <w:rsid w:val="00F031D6"/>
    <w:rsid w:val="00F03890"/>
    <w:rsid w:val="00F03D2D"/>
    <w:rsid w:val="00F04FFC"/>
    <w:rsid w:val="00F058C8"/>
    <w:rsid w:val="00F05979"/>
    <w:rsid w:val="00F05B14"/>
    <w:rsid w:val="00F061E3"/>
    <w:rsid w:val="00F062A9"/>
    <w:rsid w:val="00F063D4"/>
    <w:rsid w:val="00F063E8"/>
    <w:rsid w:val="00F072FE"/>
    <w:rsid w:val="00F0799F"/>
    <w:rsid w:val="00F07B7F"/>
    <w:rsid w:val="00F07EAB"/>
    <w:rsid w:val="00F10679"/>
    <w:rsid w:val="00F1128C"/>
    <w:rsid w:val="00F11690"/>
    <w:rsid w:val="00F116AF"/>
    <w:rsid w:val="00F13D7A"/>
    <w:rsid w:val="00F13FC5"/>
    <w:rsid w:val="00F15076"/>
    <w:rsid w:val="00F16BFE"/>
    <w:rsid w:val="00F17B02"/>
    <w:rsid w:val="00F20013"/>
    <w:rsid w:val="00F20017"/>
    <w:rsid w:val="00F20477"/>
    <w:rsid w:val="00F20BE8"/>
    <w:rsid w:val="00F20F5C"/>
    <w:rsid w:val="00F22959"/>
    <w:rsid w:val="00F229C5"/>
    <w:rsid w:val="00F23860"/>
    <w:rsid w:val="00F24AD7"/>
    <w:rsid w:val="00F24CF6"/>
    <w:rsid w:val="00F24FAC"/>
    <w:rsid w:val="00F24FB6"/>
    <w:rsid w:val="00F2640D"/>
    <w:rsid w:val="00F26722"/>
    <w:rsid w:val="00F269AF"/>
    <w:rsid w:val="00F26BE6"/>
    <w:rsid w:val="00F26FF4"/>
    <w:rsid w:val="00F2736E"/>
    <w:rsid w:val="00F274DF"/>
    <w:rsid w:val="00F3124F"/>
    <w:rsid w:val="00F3175D"/>
    <w:rsid w:val="00F31BFA"/>
    <w:rsid w:val="00F330C7"/>
    <w:rsid w:val="00F335A2"/>
    <w:rsid w:val="00F34582"/>
    <w:rsid w:val="00F34E60"/>
    <w:rsid w:val="00F37138"/>
    <w:rsid w:val="00F37219"/>
    <w:rsid w:val="00F3742D"/>
    <w:rsid w:val="00F376F1"/>
    <w:rsid w:val="00F40AE5"/>
    <w:rsid w:val="00F412F5"/>
    <w:rsid w:val="00F418E0"/>
    <w:rsid w:val="00F419DF"/>
    <w:rsid w:val="00F42906"/>
    <w:rsid w:val="00F43134"/>
    <w:rsid w:val="00F43486"/>
    <w:rsid w:val="00F43AFA"/>
    <w:rsid w:val="00F43E57"/>
    <w:rsid w:val="00F4437A"/>
    <w:rsid w:val="00F458DC"/>
    <w:rsid w:val="00F468DC"/>
    <w:rsid w:val="00F46ADA"/>
    <w:rsid w:val="00F47279"/>
    <w:rsid w:val="00F47819"/>
    <w:rsid w:val="00F50197"/>
    <w:rsid w:val="00F50719"/>
    <w:rsid w:val="00F50990"/>
    <w:rsid w:val="00F50DE2"/>
    <w:rsid w:val="00F511A0"/>
    <w:rsid w:val="00F52285"/>
    <w:rsid w:val="00F5235B"/>
    <w:rsid w:val="00F529B2"/>
    <w:rsid w:val="00F53045"/>
    <w:rsid w:val="00F539A7"/>
    <w:rsid w:val="00F56E75"/>
    <w:rsid w:val="00F57A3E"/>
    <w:rsid w:val="00F6125B"/>
    <w:rsid w:val="00F61490"/>
    <w:rsid w:val="00F61DBC"/>
    <w:rsid w:val="00F62057"/>
    <w:rsid w:val="00F622F8"/>
    <w:rsid w:val="00F62D1A"/>
    <w:rsid w:val="00F63115"/>
    <w:rsid w:val="00F633D3"/>
    <w:rsid w:val="00F6356C"/>
    <w:rsid w:val="00F65B8E"/>
    <w:rsid w:val="00F65F9E"/>
    <w:rsid w:val="00F664DD"/>
    <w:rsid w:val="00F66DF1"/>
    <w:rsid w:val="00F67243"/>
    <w:rsid w:val="00F703B0"/>
    <w:rsid w:val="00F71012"/>
    <w:rsid w:val="00F72B34"/>
    <w:rsid w:val="00F72B37"/>
    <w:rsid w:val="00F7300B"/>
    <w:rsid w:val="00F74F95"/>
    <w:rsid w:val="00F752CC"/>
    <w:rsid w:val="00F754AD"/>
    <w:rsid w:val="00F754AE"/>
    <w:rsid w:val="00F756FC"/>
    <w:rsid w:val="00F75967"/>
    <w:rsid w:val="00F7644A"/>
    <w:rsid w:val="00F76631"/>
    <w:rsid w:val="00F775B3"/>
    <w:rsid w:val="00F77F5B"/>
    <w:rsid w:val="00F807B6"/>
    <w:rsid w:val="00F80E06"/>
    <w:rsid w:val="00F81730"/>
    <w:rsid w:val="00F818EF"/>
    <w:rsid w:val="00F81B0B"/>
    <w:rsid w:val="00F81F07"/>
    <w:rsid w:val="00F81FD3"/>
    <w:rsid w:val="00F8202B"/>
    <w:rsid w:val="00F836AE"/>
    <w:rsid w:val="00F83E1A"/>
    <w:rsid w:val="00F84597"/>
    <w:rsid w:val="00F84875"/>
    <w:rsid w:val="00F84EAB"/>
    <w:rsid w:val="00F85034"/>
    <w:rsid w:val="00F85412"/>
    <w:rsid w:val="00F90BB2"/>
    <w:rsid w:val="00F90E6A"/>
    <w:rsid w:val="00F90FA8"/>
    <w:rsid w:val="00F91743"/>
    <w:rsid w:val="00F91972"/>
    <w:rsid w:val="00F926A3"/>
    <w:rsid w:val="00F92722"/>
    <w:rsid w:val="00F935DE"/>
    <w:rsid w:val="00F93B07"/>
    <w:rsid w:val="00F9466C"/>
    <w:rsid w:val="00F95242"/>
    <w:rsid w:val="00F9634A"/>
    <w:rsid w:val="00F972BD"/>
    <w:rsid w:val="00F97962"/>
    <w:rsid w:val="00FA124D"/>
    <w:rsid w:val="00FA17B3"/>
    <w:rsid w:val="00FA1C14"/>
    <w:rsid w:val="00FA1CDB"/>
    <w:rsid w:val="00FA2F1F"/>
    <w:rsid w:val="00FA34F4"/>
    <w:rsid w:val="00FA3C17"/>
    <w:rsid w:val="00FA3DDE"/>
    <w:rsid w:val="00FA598A"/>
    <w:rsid w:val="00FA5CBD"/>
    <w:rsid w:val="00FA6292"/>
    <w:rsid w:val="00FA699D"/>
    <w:rsid w:val="00FA6DD1"/>
    <w:rsid w:val="00FA6F0E"/>
    <w:rsid w:val="00FA77DF"/>
    <w:rsid w:val="00FA7B06"/>
    <w:rsid w:val="00FB0035"/>
    <w:rsid w:val="00FB00AF"/>
    <w:rsid w:val="00FB0C15"/>
    <w:rsid w:val="00FB186F"/>
    <w:rsid w:val="00FB2EE0"/>
    <w:rsid w:val="00FB37BE"/>
    <w:rsid w:val="00FB3C53"/>
    <w:rsid w:val="00FB45B3"/>
    <w:rsid w:val="00FB47A6"/>
    <w:rsid w:val="00FB598C"/>
    <w:rsid w:val="00FB59DA"/>
    <w:rsid w:val="00FB6199"/>
    <w:rsid w:val="00FB663B"/>
    <w:rsid w:val="00FB68EF"/>
    <w:rsid w:val="00FB73C6"/>
    <w:rsid w:val="00FB780D"/>
    <w:rsid w:val="00FB7AA2"/>
    <w:rsid w:val="00FB7CC0"/>
    <w:rsid w:val="00FC0CFB"/>
    <w:rsid w:val="00FC10C7"/>
    <w:rsid w:val="00FC1D18"/>
    <w:rsid w:val="00FC2119"/>
    <w:rsid w:val="00FC302C"/>
    <w:rsid w:val="00FC3B03"/>
    <w:rsid w:val="00FC4669"/>
    <w:rsid w:val="00FC4796"/>
    <w:rsid w:val="00FC5D91"/>
    <w:rsid w:val="00FC5E76"/>
    <w:rsid w:val="00FC69E3"/>
    <w:rsid w:val="00FC6BD2"/>
    <w:rsid w:val="00FC6EE9"/>
    <w:rsid w:val="00FC6F70"/>
    <w:rsid w:val="00FD0549"/>
    <w:rsid w:val="00FD08BB"/>
    <w:rsid w:val="00FD107F"/>
    <w:rsid w:val="00FD16C6"/>
    <w:rsid w:val="00FD19C4"/>
    <w:rsid w:val="00FD1A03"/>
    <w:rsid w:val="00FD1B62"/>
    <w:rsid w:val="00FD1CF9"/>
    <w:rsid w:val="00FD2282"/>
    <w:rsid w:val="00FD3288"/>
    <w:rsid w:val="00FD4522"/>
    <w:rsid w:val="00FD5BCD"/>
    <w:rsid w:val="00FD6100"/>
    <w:rsid w:val="00FD6633"/>
    <w:rsid w:val="00FD6AB2"/>
    <w:rsid w:val="00FD6E87"/>
    <w:rsid w:val="00FD7F54"/>
    <w:rsid w:val="00FE038A"/>
    <w:rsid w:val="00FE10E2"/>
    <w:rsid w:val="00FE1136"/>
    <w:rsid w:val="00FE1C38"/>
    <w:rsid w:val="00FE1FB8"/>
    <w:rsid w:val="00FE2994"/>
    <w:rsid w:val="00FE3909"/>
    <w:rsid w:val="00FE4C69"/>
    <w:rsid w:val="00FE5C1A"/>
    <w:rsid w:val="00FE6935"/>
    <w:rsid w:val="00FE6951"/>
    <w:rsid w:val="00FF069D"/>
    <w:rsid w:val="00FF073A"/>
    <w:rsid w:val="00FF095F"/>
    <w:rsid w:val="00FF0B83"/>
    <w:rsid w:val="00FF0E74"/>
    <w:rsid w:val="00FF14F7"/>
    <w:rsid w:val="00FF26BC"/>
    <w:rsid w:val="00FF2859"/>
    <w:rsid w:val="00FF2C08"/>
    <w:rsid w:val="00FF301D"/>
    <w:rsid w:val="00FF35B5"/>
    <w:rsid w:val="00FF3636"/>
    <w:rsid w:val="00FF47C9"/>
    <w:rsid w:val="00FF4B24"/>
    <w:rsid w:val="00FF51A9"/>
    <w:rsid w:val="00FF55E7"/>
    <w:rsid w:val="00FF634E"/>
    <w:rsid w:val="00FF6BB9"/>
    <w:rsid w:val="00FF6F94"/>
    <w:rsid w:val="00FF74CF"/>
    <w:rsid w:val="00FF78B7"/>
    <w:rsid w:val="00FF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6683FF"/>
  <w15:chartTrackingRefBased/>
  <w15:docId w15:val="{C863176A-3948-4D74-9970-8D7D7CB29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44E5F"/>
    <w:rPr>
      <w:sz w:val="24"/>
      <w:szCs w:val="24"/>
    </w:rPr>
  </w:style>
  <w:style w:type="paragraph" w:styleId="Nadpis1">
    <w:name w:val="heading 1"/>
    <w:aliases w:val="_Nadpis 1,Hoofdstukkop,Section Heading,H1,No numbers,h1,Heading 1 Char,Základní kapitola,Článek,ARTICLE Style,Article Heading,Framew.1,F10 - Nadpis 1,- I,II,III,- I1,II1,III1,Styl Marka,Styl Marka1,Styl Marka2,Styl Marka3,Styl Marka4,Lev 1"/>
    <w:basedOn w:val="Normln"/>
    <w:next w:val="Normln"/>
    <w:link w:val="Nadpis1Char"/>
    <w:uiPriority w:val="9"/>
    <w:qFormat/>
    <w:pPr>
      <w:keepNext/>
      <w:widowControl w:val="0"/>
      <w:autoSpaceDE w:val="0"/>
      <w:autoSpaceDN w:val="0"/>
      <w:adjustRightInd w:val="0"/>
      <w:jc w:val="center"/>
      <w:outlineLvl w:val="0"/>
    </w:pPr>
    <w:rPr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qFormat/>
    <w:pPr>
      <w:keepNext/>
      <w:widowControl w:val="0"/>
      <w:autoSpaceDE w:val="0"/>
      <w:autoSpaceDN w:val="0"/>
      <w:adjustRightInd w:val="0"/>
      <w:jc w:val="both"/>
      <w:outlineLvl w:val="1"/>
    </w:pPr>
    <w:rPr>
      <w:b/>
      <w:bCs/>
    </w:rPr>
  </w:style>
  <w:style w:type="paragraph" w:styleId="Nadpis3">
    <w:name w:val="heading 3"/>
    <w:basedOn w:val="Normln"/>
    <w:next w:val="Normln"/>
    <w:link w:val="Nadpis3Char"/>
    <w:qFormat/>
    <w:pPr>
      <w:keepNext/>
      <w:widowControl w:val="0"/>
      <w:autoSpaceDE w:val="0"/>
      <w:autoSpaceDN w:val="0"/>
      <w:adjustRightInd w:val="0"/>
      <w:jc w:val="both"/>
      <w:outlineLvl w:val="2"/>
    </w:pPr>
    <w:rPr>
      <w:szCs w:val="20"/>
      <w:u w:val="single"/>
    </w:rPr>
  </w:style>
  <w:style w:type="paragraph" w:styleId="Nadpis4">
    <w:name w:val="heading 4"/>
    <w:aliases w:val="Char Char"/>
    <w:basedOn w:val="Normln"/>
    <w:next w:val="Normln"/>
    <w:link w:val="Nadpis4Char"/>
    <w:qFormat/>
    <w:pPr>
      <w:keepNext/>
      <w:widowControl w:val="0"/>
      <w:autoSpaceDE w:val="0"/>
      <w:autoSpaceDN w:val="0"/>
      <w:adjustRightInd w:val="0"/>
      <w:jc w:val="both"/>
      <w:outlineLvl w:val="3"/>
    </w:pPr>
    <w:rPr>
      <w:rFonts w:eastAsia="Arial Unicode MS"/>
      <w:b/>
      <w:bCs/>
    </w:rPr>
  </w:style>
  <w:style w:type="paragraph" w:styleId="Nadpis5">
    <w:name w:val="heading 5"/>
    <w:basedOn w:val="Normln"/>
    <w:next w:val="Normln"/>
    <w:link w:val="Nadpis5Char"/>
    <w:qFormat/>
    <w:pPr>
      <w:keepNext/>
      <w:widowControl w:val="0"/>
      <w:autoSpaceDE w:val="0"/>
      <w:autoSpaceDN w:val="0"/>
      <w:adjustRightInd w:val="0"/>
      <w:outlineLvl w:val="4"/>
    </w:pPr>
    <w:rPr>
      <w:b/>
      <w:bCs/>
      <w:szCs w:val="20"/>
    </w:rPr>
  </w:style>
  <w:style w:type="paragraph" w:styleId="Nadpis6">
    <w:name w:val="heading 6"/>
    <w:basedOn w:val="Normln"/>
    <w:next w:val="Normln"/>
    <w:link w:val="Nadpis6Char"/>
    <w:uiPriority w:val="9"/>
    <w:qFormat/>
    <w:pPr>
      <w:keepNext/>
      <w:widowControl w:val="0"/>
      <w:autoSpaceDE w:val="0"/>
      <w:autoSpaceDN w:val="0"/>
      <w:adjustRightInd w:val="0"/>
      <w:outlineLvl w:val="5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9"/>
    <w:qFormat/>
    <w:pPr>
      <w:keepNext/>
      <w:jc w:val="both"/>
      <w:outlineLvl w:val="6"/>
    </w:pPr>
    <w:rPr>
      <w:b/>
      <w:bCs/>
      <w:sz w:val="22"/>
    </w:rPr>
  </w:style>
  <w:style w:type="paragraph" w:styleId="Nadpis8">
    <w:name w:val="heading 8"/>
    <w:basedOn w:val="Normln"/>
    <w:next w:val="Normln"/>
    <w:link w:val="Nadpis8Char"/>
    <w:uiPriority w:val="99"/>
    <w:qFormat/>
    <w:pPr>
      <w:keepNext/>
      <w:jc w:val="both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9"/>
    <w:qFormat/>
    <w:pPr>
      <w:keepNext/>
      <w:numPr>
        <w:numId w:val="1"/>
      </w:numPr>
      <w:outlineLvl w:val="8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uiPriority w:val="99"/>
    <w:pPr>
      <w:widowControl w:val="0"/>
      <w:autoSpaceDE w:val="0"/>
      <w:autoSpaceDN w:val="0"/>
      <w:adjustRightInd w:val="0"/>
    </w:pPr>
    <w:rPr>
      <w:b/>
      <w:bCs/>
    </w:rPr>
  </w:style>
  <w:style w:type="paragraph" w:customStyle="1" w:styleId="western">
    <w:name w:val="western"/>
    <w:basedOn w:val="Normln"/>
    <w:pPr>
      <w:spacing w:before="100" w:beforeAutospacing="1"/>
      <w:jc w:val="both"/>
    </w:pPr>
    <w:rPr>
      <w:rFonts w:eastAsia="Arial Unicode MS"/>
      <w:color w:val="000000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Cambria" w:hAnsi="Cambria"/>
      <w:color w:val="000000"/>
      <w:sz w:val="24"/>
      <w:szCs w:val="24"/>
    </w:rPr>
  </w:style>
  <w:style w:type="paragraph" w:customStyle="1" w:styleId="TTV">
    <w:name w:val="TTV"/>
    <w:basedOn w:val="Zpat"/>
    <w:uiPriority w:val="99"/>
    <w:pPr>
      <w:tabs>
        <w:tab w:val="clear" w:pos="4536"/>
        <w:tab w:val="clear" w:pos="9072"/>
      </w:tabs>
    </w:pPr>
  </w:style>
  <w:style w:type="paragraph" w:styleId="Zpat">
    <w:name w:val="footer"/>
    <w:basedOn w:val="Normln"/>
    <w:link w:val="ZpatChar"/>
    <w:pPr>
      <w:tabs>
        <w:tab w:val="center" w:pos="4536"/>
        <w:tab w:val="right" w:pos="9072"/>
      </w:tabs>
    </w:pPr>
  </w:style>
  <w:style w:type="paragraph" w:customStyle="1" w:styleId="Zkladntext21">
    <w:name w:val="Základní text 21"/>
    <w:basedOn w:val="Normln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b/>
      <w:szCs w:val="20"/>
      <w:u w:val="single"/>
    </w:rPr>
  </w:style>
  <w:style w:type="paragraph" w:customStyle="1" w:styleId="BodyText32">
    <w:name w:val="Body Text 32"/>
    <w:basedOn w:val="Normln"/>
    <w:uiPriority w:val="99"/>
    <w:pPr>
      <w:widowControl w:val="0"/>
      <w:jc w:val="both"/>
    </w:pPr>
    <w:rPr>
      <w:szCs w:val="20"/>
    </w:rPr>
  </w:style>
  <w:style w:type="paragraph" w:styleId="Zkladntext2">
    <w:name w:val="Body Text 2"/>
    <w:basedOn w:val="Normln"/>
    <w:link w:val="Zkladntext2Char"/>
    <w:pPr>
      <w:widowControl w:val="0"/>
      <w:autoSpaceDE w:val="0"/>
      <w:autoSpaceDN w:val="0"/>
      <w:adjustRightInd w:val="0"/>
      <w:jc w:val="both"/>
    </w:pPr>
    <w:rPr>
      <w:sz w:val="22"/>
    </w:rPr>
  </w:style>
  <w:style w:type="paragraph" w:customStyle="1" w:styleId="Zkladntext31">
    <w:name w:val="Základní text 31"/>
    <w:basedOn w:val="Normln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BodyText21">
    <w:name w:val="Body Text 21"/>
    <w:basedOn w:val="Normln"/>
    <w:uiPriority w:val="99"/>
    <w:pPr>
      <w:widowControl w:val="0"/>
      <w:jc w:val="both"/>
    </w:pPr>
    <w:rPr>
      <w:b/>
      <w:szCs w:val="20"/>
      <w:u w:val="single"/>
    </w:rPr>
  </w:style>
  <w:style w:type="paragraph" w:customStyle="1" w:styleId="WW-Zkladntext2">
    <w:name w:val="WW-Základní text 2"/>
    <w:basedOn w:val="Normln"/>
    <w:pPr>
      <w:widowControl w:val="0"/>
      <w:suppressAutoHyphens/>
      <w:autoSpaceDE w:val="0"/>
      <w:jc w:val="both"/>
    </w:pPr>
    <w:rPr>
      <w:sz w:val="22"/>
      <w:lang w:eastAsia="ar-SA"/>
    </w:rPr>
  </w:style>
  <w:style w:type="paragraph" w:customStyle="1" w:styleId="BodyText31">
    <w:name w:val="Body Text 31"/>
    <w:basedOn w:val="Normln"/>
    <w:uiPriority w:val="99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Zkladntext210">
    <w:name w:val="Základní text 21"/>
    <w:basedOn w:val="Normln"/>
    <w:uiPriority w:val="99"/>
    <w:pPr>
      <w:widowControl w:val="0"/>
      <w:suppressAutoHyphens/>
      <w:autoSpaceDE w:val="0"/>
      <w:jc w:val="both"/>
    </w:pPr>
    <w:rPr>
      <w:sz w:val="22"/>
      <w:lang w:eastAsia="ar-SA"/>
    </w:rPr>
  </w:style>
  <w:style w:type="paragraph" w:customStyle="1" w:styleId="Normln0">
    <w:name w:val="Normln"/>
    <w:uiPriority w:val="99"/>
    <w:pPr>
      <w:autoSpaceDE w:val="0"/>
      <w:autoSpaceDN w:val="0"/>
      <w:adjustRightInd w:val="0"/>
    </w:pPr>
    <w:rPr>
      <w:rFonts w:ascii="MS Sans Serif" w:hAnsi="MS Sans Serif"/>
      <w:szCs w:val="24"/>
    </w:rPr>
  </w:style>
  <w:style w:type="paragraph" w:styleId="Zkladntext3">
    <w:name w:val="Body Text 3"/>
    <w:basedOn w:val="Normln"/>
    <w:link w:val="Zkladntext3Char"/>
    <w:uiPriority w:val="99"/>
    <w:pPr>
      <w:keepNext/>
      <w:autoSpaceDE w:val="0"/>
      <w:autoSpaceDN w:val="0"/>
      <w:adjustRightInd w:val="0"/>
      <w:jc w:val="both"/>
    </w:pPr>
    <w:rPr>
      <w:b/>
      <w:bCs/>
      <w:i/>
      <w:iCs/>
      <w:szCs w:val="28"/>
    </w:r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customStyle="1" w:styleId="Nadpis4CharChar">
    <w:name w:val="Nadpis 4.Char Char"/>
    <w:basedOn w:val="Normln"/>
    <w:next w:val="Normln"/>
    <w:pPr>
      <w:keepNext/>
      <w:widowControl w:val="0"/>
      <w:jc w:val="both"/>
      <w:outlineLvl w:val="3"/>
    </w:pPr>
    <w:rPr>
      <w:b/>
      <w:sz w:val="28"/>
      <w:szCs w:val="20"/>
    </w:rPr>
  </w:style>
  <w:style w:type="paragraph" w:styleId="Textvbloku">
    <w:name w:val="Block Text"/>
    <w:basedOn w:val="Normln"/>
    <w:semiHidden/>
    <w:pPr>
      <w:spacing w:after="15"/>
      <w:ind w:left="60" w:right="60"/>
    </w:pPr>
    <w:rPr>
      <w:szCs w:val="20"/>
    </w:rPr>
  </w:style>
  <w:style w:type="paragraph" w:customStyle="1" w:styleId="xl33">
    <w:name w:val="xl33"/>
    <w:basedOn w:val="Normln"/>
    <w:pPr>
      <w:spacing w:before="100" w:beforeAutospacing="1" w:after="100" w:afterAutospacing="1"/>
    </w:pPr>
    <w:rPr>
      <w:b/>
      <w:bCs/>
    </w:rPr>
  </w:style>
  <w:style w:type="paragraph" w:styleId="Normlnweb">
    <w:name w:val="Normal (Web)"/>
    <w:basedOn w:val="Normln"/>
    <w:uiPriority w:val="99"/>
    <w:rPr>
      <w:rFonts w:ascii="Arial" w:hAnsi="Arial" w:cs="Arial"/>
      <w:color w:val="FFFFFF"/>
      <w:sz w:val="16"/>
      <w:szCs w:val="16"/>
    </w:rPr>
  </w:style>
  <w:style w:type="character" w:styleId="Siln">
    <w:name w:val="Strong"/>
    <w:uiPriority w:val="22"/>
    <w:qFormat/>
    <w:rPr>
      <w:rFonts w:ascii="Verdana" w:hAnsi="Verdana" w:hint="default"/>
      <w:b/>
      <w:bCs/>
      <w:color w:val="000000"/>
      <w:sz w:val="18"/>
      <w:szCs w:val="18"/>
    </w:rPr>
  </w:style>
  <w:style w:type="paragraph" w:customStyle="1" w:styleId="Zkladntext310">
    <w:name w:val="Základní text 31"/>
    <w:basedOn w:val="Normln"/>
    <w:uiPriority w:val="99"/>
    <w:pPr>
      <w:widowControl w:val="0"/>
      <w:overflowPunct w:val="0"/>
      <w:autoSpaceDE w:val="0"/>
      <w:autoSpaceDN w:val="0"/>
      <w:adjustRightInd w:val="0"/>
      <w:jc w:val="both"/>
    </w:pPr>
    <w:rPr>
      <w:szCs w:val="20"/>
    </w:rPr>
  </w:style>
  <w:style w:type="paragraph" w:customStyle="1" w:styleId="bodytext3">
    <w:name w:val="bodytext3"/>
    <w:basedOn w:val="Normln"/>
    <w:pPr>
      <w:spacing w:before="100" w:beforeAutospacing="1" w:after="100" w:afterAutospacing="1"/>
    </w:pPr>
    <w:rPr>
      <w:rFonts w:ascii="Arial Unicode MS" w:hAnsi="Arial Unicode MS"/>
    </w:rPr>
  </w:style>
  <w:style w:type="paragraph" w:styleId="Bezmezer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WW-BodyText3">
    <w:name w:val="WW-Body Text 3"/>
    <w:basedOn w:val="Normln"/>
    <w:pPr>
      <w:widowControl w:val="0"/>
      <w:suppressAutoHyphens/>
      <w:jc w:val="both"/>
    </w:pPr>
    <w:rPr>
      <w:szCs w:val="20"/>
      <w:lang w:eastAsia="ar-SA"/>
    </w:rPr>
  </w:style>
  <w:style w:type="character" w:styleId="slostrnky">
    <w:name w:val="page number"/>
    <w:basedOn w:val="Standardnpsmoodstavce"/>
    <w:semiHidden/>
  </w:style>
  <w:style w:type="character" w:styleId="Hypertextovodkaz">
    <w:name w:val="Hyperlink"/>
    <w:rPr>
      <w:rFonts w:ascii="Times New Roman" w:hAnsi="Times New Roman" w:cs="Times New Roman"/>
      <w:color w:val="0000FF"/>
      <w:u w:val="single"/>
    </w:rPr>
  </w:style>
  <w:style w:type="paragraph" w:styleId="Zkladntextodsazen">
    <w:name w:val="Body Text Indent"/>
    <w:basedOn w:val="Normln"/>
    <w:link w:val="ZkladntextodsazenChar"/>
    <w:uiPriority w:val="99"/>
    <w:pPr>
      <w:widowControl w:val="0"/>
      <w:tabs>
        <w:tab w:val="left" w:pos="540"/>
      </w:tabs>
      <w:autoSpaceDE w:val="0"/>
      <w:ind w:left="540" w:hanging="540"/>
    </w:pPr>
    <w:rPr>
      <w:bCs/>
      <w:color w:val="000000"/>
    </w:rPr>
  </w:style>
  <w:style w:type="paragraph" w:customStyle="1" w:styleId="affiliate">
    <w:name w:val="affiliate"/>
    <w:basedOn w:val="Normln"/>
  </w:style>
  <w:style w:type="paragraph" w:customStyle="1" w:styleId="adrblock">
    <w:name w:val="adrblock"/>
    <w:basedOn w:val="Normln"/>
    <w:pPr>
      <w:spacing w:after="240"/>
    </w:pPr>
  </w:style>
  <w:style w:type="character" w:customStyle="1" w:styleId="nowrap">
    <w:name w:val="nowrap"/>
    <w:basedOn w:val="Standardnpsmoodstavce"/>
  </w:style>
  <w:style w:type="paragraph" w:styleId="Seznamsodrkami2">
    <w:name w:val="List Bullet 2"/>
    <w:basedOn w:val="Normln"/>
    <w:autoRedefine/>
    <w:uiPriority w:val="99"/>
    <w:semiHidden/>
    <w:pPr>
      <w:numPr>
        <w:numId w:val="2"/>
      </w:numPr>
    </w:pPr>
  </w:style>
  <w:style w:type="paragraph" w:styleId="Zkladntextodsazen2">
    <w:name w:val="Body Text Indent 2"/>
    <w:basedOn w:val="Normln"/>
    <w:link w:val="Zkladntextodsazen2Char"/>
    <w:uiPriority w:val="99"/>
    <w:semiHidden/>
    <w:pPr>
      <w:widowControl w:val="0"/>
      <w:autoSpaceDE w:val="0"/>
      <w:autoSpaceDN w:val="0"/>
      <w:adjustRightInd w:val="0"/>
      <w:ind w:left="360"/>
      <w:jc w:val="both"/>
    </w:pPr>
  </w:style>
  <w:style w:type="paragraph" w:customStyle="1" w:styleId="Style0">
    <w:name w:val="Style0"/>
    <w:pPr>
      <w:autoSpaceDE w:val="0"/>
      <w:autoSpaceDN w:val="0"/>
      <w:adjustRightInd w:val="0"/>
    </w:pPr>
    <w:rPr>
      <w:rFonts w:ascii="MS Sans Serif" w:hAnsi="MS Sans Serif"/>
      <w:szCs w:val="24"/>
    </w:rPr>
  </w:style>
  <w:style w:type="paragraph" w:customStyle="1" w:styleId="Odstavecseseznamem1">
    <w:name w:val="Odstavec se seznamem1"/>
    <w:basedOn w:val="Normln"/>
    <w:uiPriority w:val="99"/>
    <w:qFormat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WW8Num1z0">
    <w:name w:val="WW8Num1z0"/>
    <w:rPr>
      <w:rFonts w:ascii="Symbol" w:hAnsi="Symbol" w:cs="Symbol" w:hint="default"/>
    </w:rPr>
  </w:style>
  <w:style w:type="paragraph" w:customStyle="1" w:styleId="Zkladntext0">
    <w:name w:val="Zkladn text"/>
    <w:basedOn w:val="Normln0"/>
    <w:next w:val="Normln0"/>
    <w:uiPriority w:val="99"/>
    <w:pPr>
      <w:jc w:val="both"/>
    </w:pPr>
  </w:style>
  <w:style w:type="character" w:customStyle="1" w:styleId="xforms-controlxforms-inputxforms-staticxforms-readonly">
    <w:name w:val="xforms-control xforms-input xforms-static xforms-readonly"/>
    <w:basedOn w:val="Standardnpsmoodstavce"/>
  </w:style>
  <w:style w:type="paragraph" w:styleId="Prosttext">
    <w:name w:val="Plain Text"/>
    <w:basedOn w:val="Normln"/>
    <w:link w:val="ProsttextChar"/>
    <w:uiPriority w:val="99"/>
    <w:semiHidden/>
    <w:rPr>
      <w:rFonts w:ascii="Courier New" w:hAnsi="Courier New" w:cs="Courier New"/>
      <w:sz w:val="20"/>
      <w:szCs w:val="20"/>
    </w:rPr>
  </w:style>
  <w:style w:type="paragraph" w:styleId="Nzev">
    <w:name w:val="Title"/>
    <w:basedOn w:val="Normln"/>
    <w:link w:val="NzevChar"/>
    <w:uiPriority w:val="99"/>
    <w:qFormat/>
    <w:pPr>
      <w:jc w:val="center"/>
    </w:pPr>
    <w:rPr>
      <w:b/>
      <w:bCs/>
    </w:rPr>
  </w:style>
  <w:style w:type="paragraph" w:styleId="Textpoznpodarou">
    <w:name w:val="footnote text"/>
    <w:basedOn w:val="Normln"/>
    <w:link w:val="TextpoznpodarouChar"/>
    <w:semiHidden/>
    <w:unhideWhenUsed/>
    <w:rPr>
      <w:sz w:val="20"/>
      <w:szCs w:val="20"/>
      <w:lang w:val="x-none" w:eastAsia="x-none"/>
    </w:rPr>
  </w:style>
  <w:style w:type="paragraph" w:customStyle="1" w:styleId="bodytext320">
    <w:name w:val="bodytext32"/>
    <w:basedOn w:val="Normln"/>
    <w:pPr>
      <w:spacing w:before="100" w:beforeAutospacing="1" w:after="100" w:afterAutospacing="1"/>
    </w:pPr>
    <w:rPr>
      <w:rFonts w:ascii="Arial Unicode MS" w:hAnsi="Arial Unicode MS"/>
    </w:rPr>
  </w:style>
  <w:style w:type="paragraph" w:styleId="Rozloendokumentu">
    <w:name w:val="Document Map"/>
    <w:basedOn w:val="Normln"/>
    <w:link w:val="RozloendokumentuChar"/>
    <w:uiPriority w:val="99"/>
    <w:semiHidden/>
    <w:pPr>
      <w:shd w:val="clear" w:color="auto" w:fill="000080"/>
    </w:pPr>
    <w:rPr>
      <w:rFonts w:ascii="Tahoma" w:hAnsi="Tahoma" w:cs="Tahoma"/>
    </w:rPr>
  </w:style>
  <w:style w:type="paragraph" w:customStyle="1" w:styleId="text">
    <w:name w:val="text"/>
    <w:pPr>
      <w:widowControl w:val="0"/>
      <w:spacing w:before="240" w:after="120" w:line="240" w:lineRule="atLeast"/>
      <w:jc w:val="both"/>
    </w:pPr>
    <w:rPr>
      <w:rFonts w:ascii="Arial" w:hAnsi="Arial"/>
      <w:sz w:val="24"/>
    </w:rPr>
  </w:style>
  <w:style w:type="paragraph" w:customStyle="1" w:styleId="xl41">
    <w:name w:val="xl41"/>
    <w:basedOn w:val="Normln"/>
    <w:uiPriority w:val="99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hint="eastAsia"/>
    </w:rPr>
  </w:style>
  <w:style w:type="paragraph" w:customStyle="1" w:styleId="Hlava">
    <w:name w:val="Hlava"/>
    <w:basedOn w:val="Normln"/>
    <w:pPr>
      <w:spacing w:before="240"/>
      <w:jc w:val="center"/>
    </w:pPr>
  </w:style>
  <w:style w:type="paragraph" w:customStyle="1" w:styleId="Prosttext0">
    <w:name w:val="Prost text"/>
    <w:basedOn w:val="Normln0"/>
    <w:next w:val="Normln0"/>
    <w:rPr>
      <w:sz w:val="24"/>
    </w:rPr>
  </w:style>
  <w:style w:type="paragraph" w:customStyle="1" w:styleId="Bezmezer1">
    <w:name w:val="Bez mezer1"/>
    <w:pPr>
      <w:jc w:val="both"/>
    </w:pPr>
    <w:rPr>
      <w:rFonts w:ascii="Calibri" w:hAnsi="Calibri"/>
      <w:sz w:val="21"/>
      <w:szCs w:val="21"/>
      <w:lang w:eastAsia="en-US"/>
    </w:rPr>
  </w:style>
  <w:style w:type="character" w:customStyle="1" w:styleId="tsubjname">
    <w:name w:val="tsubjname"/>
    <w:basedOn w:val="Standardnpsmoodstavce"/>
  </w:style>
  <w:style w:type="character" w:styleId="Sledovanodkaz">
    <w:name w:val="FollowedHyperlink"/>
    <w:semiHidden/>
    <w:rPr>
      <w:color w:val="800080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9485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294857"/>
    <w:rPr>
      <w:rFonts w:ascii="Segoe UI" w:hAnsi="Segoe UI" w:cs="Segoe UI"/>
      <w:sz w:val="18"/>
      <w:szCs w:val="18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B6622D"/>
    <w:pPr>
      <w:ind w:left="540" w:hanging="540"/>
      <w:jc w:val="both"/>
    </w:pPr>
  </w:style>
  <w:style w:type="character" w:customStyle="1" w:styleId="Zkladntextodsazen3Char">
    <w:name w:val="Základní text odsazený 3 Char"/>
    <w:link w:val="Zkladntextodsazen3"/>
    <w:uiPriority w:val="99"/>
    <w:semiHidden/>
    <w:rsid w:val="00B6622D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B6622D"/>
    <w:pPr>
      <w:ind w:left="720"/>
    </w:pPr>
  </w:style>
  <w:style w:type="character" w:customStyle="1" w:styleId="ZpatChar">
    <w:name w:val="Zápatí Char"/>
    <w:link w:val="Zpat"/>
    <w:rsid w:val="00A03AC9"/>
    <w:rPr>
      <w:sz w:val="24"/>
      <w:szCs w:val="24"/>
    </w:rPr>
  </w:style>
  <w:style w:type="character" w:customStyle="1" w:styleId="Nadpis3Char">
    <w:name w:val="Nadpis 3 Char"/>
    <w:link w:val="Nadpis3"/>
    <w:rsid w:val="007A185D"/>
    <w:rPr>
      <w:sz w:val="24"/>
      <w:u w:val="single"/>
    </w:rPr>
  </w:style>
  <w:style w:type="character" w:customStyle="1" w:styleId="ZhlavChar">
    <w:name w:val="Záhlaví Char"/>
    <w:link w:val="Zhlav"/>
    <w:rsid w:val="007A185D"/>
    <w:rPr>
      <w:sz w:val="24"/>
      <w:szCs w:val="24"/>
    </w:rPr>
  </w:style>
  <w:style w:type="character" w:customStyle="1" w:styleId="Zkladntext2Char">
    <w:name w:val="Základní text 2 Char"/>
    <w:link w:val="Zkladntext2"/>
    <w:rsid w:val="007A185D"/>
    <w:rPr>
      <w:sz w:val="22"/>
      <w:szCs w:val="24"/>
    </w:rPr>
  </w:style>
  <w:style w:type="character" w:customStyle="1" w:styleId="Nadpis6Char">
    <w:name w:val="Nadpis 6 Char"/>
    <w:link w:val="Nadpis6"/>
    <w:uiPriority w:val="9"/>
    <w:rsid w:val="007A185D"/>
    <w:rPr>
      <w:b/>
      <w:bCs/>
      <w:sz w:val="24"/>
      <w:szCs w:val="24"/>
    </w:rPr>
  </w:style>
  <w:style w:type="paragraph" w:customStyle="1" w:styleId="ttv0">
    <w:name w:val="ttv"/>
    <w:basedOn w:val="Normln"/>
    <w:rsid w:val="00687BEE"/>
    <w:pPr>
      <w:spacing w:before="100" w:beforeAutospacing="1" w:after="100" w:afterAutospacing="1"/>
    </w:pPr>
  </w:style>
  <w:style w:type="character" w:customStyle="1" w:styleId="Nadpis1Char">
    <w:name w:val="Nadpis 1 Char"/>
    <w:aliases w:val="_Nadpis 1 Char,Hoofdstukkop Char,Section Heading Char,H1 Char,No numbers Char,h1 Char,Heading 1 Char Char,Základní kapitola Char,Článek Char,ARTICLE Style Char,Article Heading Char,Framew.1 Char,F10 - Nadpis 1 Char,- I Char,II Char"/>
    <w:link w:val="Nadpis1"/>
    <w:uiPriority w:val="9"/>
    <w:rsid w:val="00B55CAB"/>
    <w:rPr>
      <w:b/>
      <w:bCs/>
      <w:sz w:val="28"/>
      <w:szCs w:val="28"/>
    </w:rPr>
  </w:style>
  <w:style w:type="character" w:customStyle="1" w:styleId="Nadpis2Char">
    <w:name w:val="Nadpis 2 Char"/>
    <w:link w:val="Nadpis2"/>
    <w:uiPriority w:val="9"/>
    <w:rsid w:val="00307580"/>
    <w:rPr>
      <w:b/>
      <w:bCs/>
      <w:sz w:val="24"/>
      <w:szCs w:val="24"/>
    </w:rPr>
  </w:style>
  <w:style w:type="character" w:customStyle="1" w:styleId="Nadpis4Char">
    <w:name w:val="Nadpis 4 Char"/>
    <w:aliases w:val="Char Char Char"/>
    <w:link w:val="Nadpis4"/>
    <w:rsid w:val="00307580"/>
    <w:rPr>
      <w:rFonts w:eastAsia="Arial Unicode MS"/>
      <w:b/>
      <w:bCs/>
      <w:sz w:val="24"/>
      <w:szCs w:val="24"/>
    </w:rPr>
  </w:style>
  <w:style w:type="character" w:customStyle="1" w:styleId="Nadpis5Char">
    <w:name w:val="Nadpis 5 Char"/>
    <w:link w:val="Nadpis5"/>
    <w:rsid w:val="00307580"/>
    <w:rPr>
      <w:b/>
      <w:bCs/>
      <w:sz w:val="24"/>
    </w:rPr>
  </w:style>
  <w:style w:type="character" w:customStyle="1" w:styleId="Nadpis7Char">
    <w:name w:val="Nadpis 7 Char"/>
    <w:link w:val="Nadpis7"/>
    <w:uiPriority w:val="99"/>
    <w:rsid w:val="00307580"/>
    <w:rPr>
      <w:b/>
      <w:bCs/>
      <w:sz w:val="22"/>
      <w:szCs w:val="24"/>
    </w:rPr>
  </w:style>
  <w:style w:type="character" w:customStyle="1" w:styleId="Nadpis8Char">
    <w:name w:val="Nadpis 8 Char"/>
    <w:link w:val="Nadpis8"/>
    <w:uiPriority w:val="99"/>
    <w:rsid w:val="00307580"/>
    <w:rPr>
      <w:i/>
      <w:iCs/>
      <w:sz w:val="24"/>
      <w:szCs w:val="24"/>
    </w:rPr>
  </w:style>
  <w:style w:type="character" w:customStyle="1" w:styleId="Nadpis9Char">
    <w:name w:val="Nadpis 9 Char"/>
    <w:link w:val="Nadpis9"/>
    <w:uiPriority w:val="99"/>
    <w:rsid w:val="00307580"/>
    <w:rPr>
      <w:b/>
      <w:sz w:val="24"/>
      <w:szCs w:val="24"/>
    </w:rPr>
  </w:style>
  <w:style w:type="character" w:customStyle="1" w:styleId="NzevChar">
    <w:name w:val="Název Char"/>
    <w:link w:val="Nzev"/>
    <w:uiPriority w:val="99"/>
    <w:rsid w:val="00307580"/>
    <w:rPr>
      <w:b/>
      <w:bCs/>
      <w:sz w:val="24"/>
      <w:szCs w:val="24"/>
    </w:rPr>
  </w:style>
  <w:style w:type="character" w:customStyle="1" w:styleId="ZkladntextChar">
    <w:name w:val="Základní text Char"/>
    <w:link w:val="Zkladntext"/>
    <w:uiPriority w:val="99"/>
    <w:rsid w:val="00307580"/>
    <w:rPr>
      <w:b/>
      <w:bCs/>
      <w:sz w:val="24"/>
      <w:szCs w:val="24"/>
    </w:rPr>
  </w:style>
  <w:style w:type="character" w:customStyle="1" w:styleId="Zkladntext3Char">
    <w:name w:val="Základní text 3 Char"/>
    <w:link w:val="Zkladntext3"/>
    <w:uiPriority w:val="99"/>
    <w:rsid w:val="00307580"/>
    <w:rPr>
      <w:b/>
      <w:bCs/>
      <w:i/>
      <w:iCs/>
      <w:sz w:val="24"/>
      <w:szCs w:val="28"/>
    </w:rPr>
  </w:style>
  <w:style w:type="character" w:customStyle="1" w:styleId="ProsttextChar">
    <w:name w:val="Prostý text Char"/>
    <w:link w:val="Prosttext"/>
    <w:uiPriority w:val="99"/>
    <w:semiHidden/>
    <w:rsid w:val="00307580"/>
    <w:rPr>
      <w:rFonts w:ascii="Courier New" w:hAnsi="Courier New" w:cs="Courier New"/>
    </w:rPr>
  </w:style>
  <w:style w:type="character" w:customStyle="1" w:styleId="TextpoznpodarouChar">
    <w:name w:val="Text pozn. pod čarou Char"/>
    <w:link w:val="Textpoznpodarou"/>
    <w:semiHidden/>
    <w:rsid w:val="00307580"/>
    <w:rPr>
      <w:lang w:val="x-none" w:eastAsia="x-none"/>
    </w:rPr>
  </w:style>
  <w:style w:type="character" w:customStyle="1" w:styleId="Zkladntextodsazen2Char">
    <w:name w:val="Základní text odsazený 2 Char"/>
    <w:link w:val="Zkladntextodsazen2"/>
    <w:uiPriority w:val="99"/>
    <w:semiHidden/>
    <w:rsid w:val="00307580"/>
    <w:rPr>
      <w:sz w:val="24"/>
      <w:szCs w:val="24"/>
    </w:rPr>
  </w:style>
  <w:style w:type="character" w:customStyle="1" w:styleId="ZkladntextodsazenChar">
    <w:name w:val="Základní text odsazený Char"/>
    <w:link w:val="Zkladntextodsazen"/>
    <w:uiPriority w:val="99"/>
    <w:rsid w:val="00307580"/>
    <w:rPr>
      <w:bCs/>
      <w:color w:val="000000"/>
      <w:sz w:val="24"/>
      <w:szCs w:val="24"/>
    </w:rPr>
  </w:style>
  <w:style w:type="character" w:customStyle="1" w:styleId="RozloendokumentuChar">
    <w:name w:val="Rozložení dokumentu Char"/>
    <w:link w:val="Rozloendokumentu"/>
    <w:uiPriority w:val="99"/>
    <w:semiHidden/>
    <w:rsid w:val="00307580"/>
    <w:rPr>
      <w:rFonts w:ascii="Tahoma" w:hAnsi="Tahoma" w:cs="Tahoma"/>
      <w:sz w:val="24"/>
      <w:szCs w:val="24"/>
      <w:shd w:val="clear" w:color="auto" w:fill="000080"/>
    </w:rPr>
  </w:style>
  <w:style w:type="character" w:customStyle="1" w:styleId="preformatted">
    <w:name w:val="preformatted"/>
    <w:rsid w:val="00307580"/>
  </w:style>
  <w:style w:type="paragraph" w:customStyle="1" w:styleId="Normln1">
    <w:name w:val="Normln1"/>
    <w:next w:val="Normln0"/>
    <w:uiPriority w:val="99"/>
    <w:rsid w:val="00BE3E2D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Zkladntext32">
    <w:name w:val="Základní text 32"/>
    <w:basedOn w:val="Normln"/>
    <w:rsid w:val="00606413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</w:tabs>
      <w:overflowPunct w:val="0"/>
      <w:autoSpaceDE w:val="0"/>
      <w:autoSpaceDN w:val="0"/>
      <w:adjustRightInd w:val="0"/>
      <w:spacing w:line="240" w:lineRule="atLeast"/>
      <w:jc w:val="both"/>
      <w:textAlignment w:val="baseline"/>
    </w:pPr>
    <w:rPr>
      <w:szCs w:val="20"/>
    </w:rPr>
  </w:style>
  <w:style w:type="paragraph" w:customStyle="1" w:styleId="Zkladntext22">
    <w:name w:val="Základní text 22"/>
    <w:basedOn w:val="Normln"/>
    <w:rsid w:val="00606413"/>
    <w:pPr>
      <w:widowControl w:val="0"/>
      <w:overflowPunct w:val="0"/>
      <w:autoSpaceDE w:val="0"/>
      <w:autoSpaceDN w:val="0"/>
      <w:adjustRightInd w:val="0"/>
      <w:jc w:val="both"/>
    </w:pPr>
    <w:rPr>
      <w:b/>
      <w:szCs w:val="20"/>
      <w:u w:val="single"/>
    </w:rPr>
  </w:style>
  <w:style w:type="paragraph" w:customStyle="1" w:styleId="Odstavecseseznamem2">
    <w:name w:val="Odstavec se seznamem2"/>
    <w:basedOn w:val="Normln"/>
    <w:qFormat/>
    <w:rsid w:val="00606413"/>
    <w:pPr>
      <w:ind w:left="720"/>
    </w:pPr>
    <w:rPr>
      <w:b/>
      <w:bCs/>
      <w:sz w:val="32"/>
      <w:szCs w:val="32"/>
    </w:rPr>
  </w:style>
  <w:style w:type="paragraph" w:customStyle="1" w:styleId="Zkladntext220">
    <w:name w:val="Základní text 22"/>
    <w:basedOn w:val="Normln"/>
    <w:uiPriority w:val="99"/>
    <w:rsid w:val="009B3C07"/>
    <w:pPr>
      <w:widowControl w:val="0"/>
      <w:overflowPunct w:val="0"/>
      <w:autoSpaceDE w:val="0"/>
      <w:autoSpaceDN w:val="0"/>
      <w:adjustRightInd w:val="0"/>
      <w:jc w:val="both"/>
    </w:pPr>
    <w:rPr>
      <w:b/>
      <w:szCs w:val="20"/>
      <w:u w:val="single"/>
    </w:rPr>
  </w:style>
  <w:style w:type="paragraph" w:customStyle="1" w:styleId="Zkladntext320">
    <w:name w:val="Základní text 32"/>
    <w:basedOn w:val="Normln"/>
    <w:uiPriority w:val="99"/>
    <w:rsid w:val="009B3C07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longtext">
    <w:name w:val="long_text"/>
    <w:rsid w:val="006D1BA4"/>
  </w:style>
  <w:style w:type="paragraph" w:customStyle="1" w:styleId="Zkladntext23">
    <w:name w:val="Základní text 23"/>
    <w:basedOn w:val="Normln"/>
    <w:uiPriority w:val="99"/>
    <w:rsid w:val="006D1BA4"/>
    <w:pPr>
      <w:widowControl w:val="0"/>
      <w:overflowPunct w:val="0"/>
      <w:autoSpaceDE w:val="0"/>
      <w:autoSpaceDN w:val="0"/>
      <w:adjustRightInd w:val="0"/>
      <w:jc w:val="both"/>
    </w:pPr>
    <w:rPr>
      <w:b/>
      <w:szCs w:val="20"/>
      <w:u w:val="single"/>
    </w:rPr>
  </w:style>
  <w:style w:type="paragraph" w:customStyle="1" w:styleId="Zkladntext33">
    <w:name w:val="Základní text 33"/>
    <w:basedOn w:val="Normln"/>
    <w:rsid w:val="00621774"/>
    <w:pPr>
      <w:widowControl w:val="0"/>
      <w:overflowPunct w:val="0"/>
      <w:autoSpaceDE w:val="0"/>
      <w:autoSpaceDN w:val="0"/>
      <w:adjustRightInd w:val="0"/>
      <w:jc w:val="both"/>
    </w:pPr>
    <w:rPr>
      <w:szCs w:val="20"/>
    </w:rPr>
  </w:style>
  <w:style w:type="paragraph" w:customStyle="1" w:styleId="Zkladntext24">
    <w:name w:val="Základní text 24"/>
    <w:basedOn w:val="Normln"/>
    <w:uiPriority w:val="99"/>
    <w:rsid w:val="00621774"/>
    <w:pPr>
      <w:widowControl w:val="0"/>
      <w:overflowPunct w:val="0"/>
      <w:autoSpaceDE w:val="0"/>
      <w:autoSpaceDN w:val="0"/>
      <w:adjustRightInd w:val="0"/>
      <w:jc w:val="both"/>
    </w:pPr>
    <w:rPr>
      <w:b/>
      <w:szCs w:val="20"/>
      <w:u w:val="single"/>
    </w:rPr>
  </w:style>
  <w:style w:type="paragraph" w:customStyle="1" w:styleId="Zkladntext25">
    <w:name w:val="Základní text 25"/>
    <w:basedOn w:val="Normln"/>
    <w:uiPriority w:val="99"/>
    <w:rsid w:val="00621774"/>
    <w:pPr>
      <w:widowControl w:val="0"/>
      <w:overflowPunct w:val="0"/>
      <w:autoSpaceDE w:val="0"/>
      <w:autoSpaceDN w:val="0"/>
      <w:adjustRightInd w:val="0"/>
      <w:jc w:val="both"/>
    </w:pPr>
    <w:rPr>
      <w:b/>
      <w:szCs w:val="20"/>
      <w:u w:val="single"/>
    </w:rPr>
  </w:style>
  <w:style w:type="character" w:customStyle="1" w:styleId="RozloendokumentuChar1">
    <w:name w:val="Rozložení dokumentu Char1"/>
    <w:basedOn w:val="Standardnpsmoodstavce"/>
    <w:uiPriority w:val="99"/>
    <w:semiHidden/>
    <w:rsid w:val="00E66CD4"/>
    <w:rPr>
      <w:rFonts w:ascii="Segoe UI" w:eastAsia="Times New Roman" w:hAnsi="Segoe UI" w:cs="Segoe UI"/>
      <w:sz w:val="16"/>
      <w:szCs w:val="16"/>
      <w:lang w:eastAsia="cs-CZ"/>
    </w:rPr>
  </w:style>
  <w:style w:type="character" w:customStyle="1" w:styleId="Zkladntext3Char1">
    <w:name w:val="Základní text 3 Char1"/>
    <w:basedOn w:val="Standardnpsmoodstavce"/>
    <w:uiPriority w:val="99"/>
    <w:semiHidden/>
    <w:rsid w:val="00E66CD4"/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customStyle="1" w:styleId="TextbublinyChar1">
    <w:name w:val="Text bubliny Char1"/>
    <w:basedOn w:val="Standardnpsmoodstavce"/>
    <w:uiPriority w:val="99"/>
    <w:semiHidden/>
    <w:rsid w:val="00E66CD4"/>
    <w:rPr>
      <w:rFonts w:ascii="Segoe UI" w:eastAsia="Times New Roman" w:hAnsi="Segoe UI" w:cs="Segoe UI"/>
      <w:sz w:val="18"/>
      <w:szCs w:val="18"/>
      <w:lang w:eastAsia="cs-CZ"/>
    </w:rPr>
  </w:style>
  <w:style w:type="paragraph" w:customStyle="1" w:styleId="Zkladntext34">
    <w:name w:val="Základní text 34"/>
    <w:basedOn w:val="Normln"/>
    <w:uiPriority w:val="99"/>
    <w:rsid w:val="00E66CD4"/>
    <w:pPr>
      <w:widowControl w:val="0"/>
      <w:overflowPunct w:val="0"/>
      <w:autoSpaceDE w:val="0"/>
      <w:autoSpaceDN w:val="0"/>
      <w:adjustRightInd w:val="0"/>
      <w:jc w:val="both"/>
    </w:pPr>
    <w:rPr>
      <w:szCs w:val="20"/>
    </w:rPr>
  </w:style>
  <w:style w:type="paragraph" w:styleId="Revize">
    <w:name w:val="Revision"/>
    <w:hidden/>
    <w:uiPriority w:val="99"/>
    <w:semiHidden/>
    <w:rsid w:val="0075429F"/>
    <w:rPr>
      <w:sz w:val="24"/>
      <w:szCs w:val="24"/>
    </w:rPr>
  </w:style>
  <w:style w:type="paragraph" w:customStyle="1" w:styleId="Zkladntext35">
    <w:name w:val="Základní text 35"/>
    <w:basedOn w:val="Normln"/>
    <w:uiPriority w:val="99"/>
    <w:rsid w:val="0075429F"/>
    <w:pPr>
      <w:widowControl w:val="0"/>
      <w:overflowPunct w:val="0"/>
      <w:autoSpaceDE w:val="0"/>
      <w:autoSpaceDN w:val="0"/>
      <w:adjustRightInd w:val="0"/>
      <w:jc w:val="both"/>
    </w:pPr>
    <w:rPr>
      <w:szCs w:val="20"/>
    </w:rPr>
  </w:style>
  <w:style w:type="paragraph" w:customStyle="1" w:styleId="Zkladntext36">
    <w:name w:val="Základní text 36"/>
    <w:basedOn w:val="Normln"/>
    <w:uiPriority w:val="99"/>
    <w:rsid w:val="0075429F"/>
    <w:pPr>
      <w:widowControl w:val="0"/>
      <w:overflowPunct w:val="0"/>
      <w:autoSpaceDE w:val="0"/>
      <w:autoSpaceDN w:val="0"/>
      <w:adjustRightInd w:val="0"/>
      <w:jc w:val="both"/>
    </w:pPr>
    <w:rPr>
      <w:szCs w:val="20"/>
    </w:rPr>
  </w:style>
  <w:style w:type="paragraph" w:customStyle="1" w:styleId="Zkladntext26">
    <w:name w:val="Základní text 26"/>
    <w:basedOn w:val="Normln"/>
    <w:uiPriority w:val="99"/>
    <w:rsid w:val="0075429F"/>
    <w:pPr>
      <w:widowControl w:val="0"/>
      <w:overflowPunct w:val="0"/>
      <w:autoSpaceDE w:val="0"/>
      <w:autoSpaceDN w:val="0"/>
      <w:adjustRightInd w:val="0"/>
      <w:jc w:val="both"/>
    </w:pPr>
    <w:rPr>
      <w:b/>
      <w:szCs w:val="20"/>
      <w:u w:val="single"/>
    </w:rPr>
  </w:style>
  <w:style w:type="paragraph" w:styleId="Osloven">
    <w:name w:val="Salutation"/>
    <w:basedOn w:val="Normln"/>
    <w:next w:val="Normln"/>
    <w:link w:val="OslovenChar"/>
    <w:semiHidden/>
    <w:rsid w:val="003D06E1"/>
  </w:style>
  <w:style w:type="character" w:customStyle="1" w:styleId="OslovenChar">
    <w:name w:val="Oslovení Char"/>
    <w:basedOn w:val="Standardnpsmoodstavce"/>
    <w:link w:val="Osloven"/>
    <w:semiHidden/>
    <w:rsid w:val="003D06E1"/>
    <w:rPr>
      <w:sz w:val="24"/>
      <w:szCs w:val="24"/>
    </w:rPr>
  </w:style>
  <w:style w:type="paragraph" w:customStyle="1" w:styleId="Zkladntext37">
    <w:name w:val="Základní text 37"/>
    <w:basedOn w:val="Normln"/>
    <w:uiPriority w:val="99"/>
    <w:rsid w:val="003D06E1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</w:tabs>
      <w:overflowPunct w:val="0"/>
      <w:autoSpaceDE w:val="0"/>
      <w:autoSpaceDN w:val="0"/>
      <w:adjustRightInd w:val="0"/>
      <w:spacing w:line="240" w:lineRule="atLeast"/>
      <w:jc w:val="both"/>
    </w:pPr>
    <w:rPr>
      <w:szCs w:val="20"/>
    </w:rPr>
  </w:style>
  <w:style w:type="paragraph" w:customStyle="1" w:styleId="Zkladntext27">
    <w:name w:val="Základní text 27"/>
    <w:basedOn w:val="Normln"/>
    <w:uiPriority w:val="99"/>
    <w:rsid w:val="003D06E1"/>
    <w:pPr>
      <w:widowControl w:val="0"/>
      <w:overflowPunct w:val="0"/>
      <w:autoSpaceDE w:val="0"/>
      <w:autoSpaceDN w:val="0"/>
      <w:adjustRightInd w:val="0"/>
      <w:jc w:val="both"/>
    </w:pPr>
    <w:rPr>
      <w:b/>
      <w:szCs w:val="20"/>
      <w:u w:val="single"/>
    </w:rPr>
  </w:style>
  <w:style w:type="paragraph" w:customStyle="1" w:styleId="Zkladntext38">
    <w:name w:val="Základní text 38"/>
    <w:basedOn w:val="Normln"/>
    <w:uiPriority w:val="99"/>
    <w:rsid w:val="003D06E1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</w:tabs>
      <w:overflowPunct w:val="0"/>
      <w:autoSpaceDE w:val="0"/>
      <w:autoSpaceDN w:val="0"/>
      <w:adjustRightInd w:val="0"/>
      <w:spacing w:line="240" w:lineRule="atLeast"/>
      <w:jc w:val="both"/>
    </w:pPr>
    <w:rPr>
      <w:szCs w:val="20"/>
    </w:rPr>
  </w:style>
  <w:style w:type="numbering" w:customStyle="1" w:styleId="Bezseznamu1">
    <w:name w:val="Bez seznamu1"/>
    <w:next w:val="Bezseznamu"/>
    <w:uiPriority w:val="99"/>
    <w:semiHidden/>
    <w:unhideWhenUsed/>
    <w:rsid w:val="00B9557E"/>
  </w:style>
  <w:style w:type="paragraph" w:customStyle="1" w:styleId="Zkladntext39">
    <w:name w:val="Základní text 39"/>
    <w:basedOn w:val="Normln"/>
    <w:rsid w:val="008458AB"/>
    <w:pPr>
      <w:widowControl w:val="0"/>
      <w:overflowPunct w:val="0"/>
      <w:autoSpaceDE w:val="0"/>
      <w:autoSpaceDN w:val="0"/>
      <w:adjustRightInd w:val="0"/>
      <w:jc w:val="both"/>
    </w:pPr>
    <w:rPr>
      <w:szCs w:val="20"/>
    </w:rPr>
  </w:style>
  <w:style w:type="paragraph" w:customStyle="1" w:styleId="zkladntext330">
    <w:name w:val="zkladntext33"/>
    <w:basedOn w:val="Normln"/>
    <w:rsid w:val="008458AB"/>
    <w:pPr>
      <w:spacing w:before="100" w:beforeAutospacing="1" w:after="100" w:afterAutospacing="1"/>
    </w:pPr>
  </w:style>
  <w:style w:type="paragraph" w:customStyle="1" w:styleId="Claneka">
    <w:name w:val="Clanek (a)"/>
    <w:basedOn w:val="Normln"/>
    <w:uiPriority w:val="99"/>
    <w:qFormat/>
    <w:rsid w:val="00E83C63"/>
    <w:pPr>
      <w:keepLines/>
      <w:widowControl w:val="0"/>
      <w:tabs>
        <w:tab w:val="num" w:pos="1843"/>
      </w:tabs>
      <w:spacing w:before="120" w:after="120"/>
      <w:ind w:left="1843" w:hanging="425"/>
      <w:jc w:val="both"/>
    </w:pPr>
    <w:rPr>
      <w:sz w:val="22"/>
      <w:lang w:eastAsia="en-US"/>
    </w:rPr>
  </w:style>
  <w:style w:type="paragraph" w:customStyle="1" w:styleId="Zkladntext3100">
    <w:name w:val="Základní text 310"/>
    <w:basedOn w:val="Normln"/>
    <w:rsid w:val="00FD1B6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Zkladntext311">
    <w:name w:val="Základní text 311"/>
    <w:basedOn w:val="Normln"/>
    <w:rsid w:val="008A3676"/>
    <w:pPr>
      <w:widowControl w:val="0"/>
      <w:suppressAutoHyphens/>
      <w:overflowPunct w:val="0"/>
      <w:autoSpaceDE w:val="0"/>
      <w:jc w:val="both"/>
      <w:textAlignment w:val="baseline"/>
    </w:pPr>
    <w:rPr>
      <w:szCs w:val="20"/>
      <w:lang w:eastAsia="zh-CN"/>
    </w:rPr>
  </w:style>
  <w:style w:type="paragraph" w:customStyle="1" w:styleId="Zkladntext28">
    <w:name w:val="Základní text 28"/>
    <w:basedOn w:val="Normln"/>
    <w:rsid w:val="00AB7A6A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b/>
      <w:szCs w:val="20"/>
      <w:u w:val="single"/>
    </w:rPr>
  </w:style>
  <w:style w:type="paragraph" w:customStyle="1" w:styleId="Zkladntext29">
    <w:name w:val="Základní text 29"/>
    <w:basedOn w:val="Normln"/>
    <w:rsid w:val="00AB7A6A"/>
    <w:pPr>
      <w:widowControl w:val="0"/>
      <w:overflowPunct w:val="0"/>
      <w:autoSpaceDE w:val="0"/>
      <w:autoSpaceDN w:val="0"/>
      <w:adjustRightInd w:val="0"/>
      <w:jc w:val="both"/>
    </w:pPr>
    <w:rPr>
      <w:b/>
      <w:szCs w:val="20"/>
      <w:u w:val="single"/>
    </w:rPr>
  </w:style>
  <w:style w:type="paragraph" w:customStyle="1" w:styleId="Zkladntext312">
    <w:name w:val="Základní text 312"/>
    <w:basedOn w:val="Normln"/>
    <w:rsid w:val="00AB7A6A"/>
    <w:pPr>
      <w:widowControl w:val="0"/>
      <w:overflowPunct w:val="0"/>
      <w:autoSpaceDE w:val="0"/>
      <w:autoSpaceDN w:val="0"/>
      <w:adjustRightInd w:val="0"/>
      <w:jc w:val="both"/>
    </w:pPr>
    <w:rPr>
      <w:szCs w:val="20"/>
    </w:rPr>
  </w:style>
  <w:style w:type="paragraph" w:customStyle="1" w:styleId="Zkladntext313">
    <w:name w:val="Základní text 313"/>
    <w:basedOn w:val="Normln"/>
    <w:rsid w:val="00AB7A6A"/>
    <w:pPr>
      <w:widowControl w:val="0"/>
      <w:overflowPunct w:val="0"/>
      <w:autoSpaceDE w:val="0"/>
      <w:autoSpaceDN w:val="0"/>
      <w:adjustRightInd w:val="0"/>
      <w:jc w:val="both"/>
    </w:pPr>
    <w:rPr>
      <w:szCs w:val="20"/>
    </w:rPr>
  </w:style>
  <w:style w:type="paragraph" w:customStyle="1" w:styleId="Zkladntext2100">
    <w:name w:val="Základní text 210"/>
    <w:basedOn w:val="Normln"/>
    <w:rsid w:val="00AB7A6A"/>
    <w:pPr>
      <w:widowControl w:val="0"/>
      <w:overflowPunct w:val="0"/>
      <w:autoSpaceDE w:val="0"/>
      <w:autoSpaceDN w:val="0"/>
      <w:adjustRightInd w:val="0"/>
      <w:jc w:val="both"/>
    </w:pPr>
    <w:rPr>
      <w:b/>
      <w:szCs w:val="20"/>
      <w:u w:val="single"/>
    </w:rPr>
  </w:style>
  <w:style w:type="paragraph" w:customStyle="1" w:styleId="Zkladntext314">
    <w:name w:val="Základní text 314"/>
    <w:basedOn w:val="Normln"/>
    <w:rsid w:val="00AB7A6A"/>
    <w:pPr>
      <w:widowControl w:val="0"/>
      <w:overflowPunct w:val="0"/>
      <w:autoSpaceDE w:val="0"/>
      <w:autoSpaceDN w:val="0"/>
      <w:adjustRightInd w:val="0"/>
      <w:jc w:val="both"/>
    </w:pPr>
    <w:rPr>
      <w:szCs w:val="20"/>
    </w:rPr>
  </w:style>
  <w:style w:type="paragraph" w:customStyle="1" w:styleId="Zkladntext315">
    <w:name w:val="Základní text 315"/>
    <w:basedOn w:val="Normln"/>
    <w:rsid w:val="00AB7A6A"/>
    <w:pPr>
      <w:widowControl w:val="0"/>
      <w:overflowPunct w:val="0"/>
      <w:autoSpaceDE w:val="0"/>
      <w:autoSpaceDN w:val="0"/>
      <w:adjustRightInd w:val="0"/>
      <w:jc w:val="both"/>
    </w:pPr>
    <w:rPr>
      <w:szCs w:val="20"/>
    </w:rPr>
  </w:style>
  <w:style w:type="paragraph" w:customStyle="1" w:styleId="Zkladntext211">
    <w:name w:val="Základní text 211"/>
    <w:basedOn w:val="Normln"/>
    <w:uiPriority w:val="99"/>
    <w:rsid w:val="00AB7A6A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b/>
      <w:szCs w:val="20"/>
      <w:u w:val="single"/>
    </w:rPr>
  </w:style>
  <w:style w:type="paragraph" w:customStyle="1" w:styleId="Zkladntext316">
    <w:name w:val="Základní text 316"/>
    <w:basedOn w:val="Normln"/>
    <w:rsid w:val="00AB7A6A"/>
    <w:pPr>
      <w:widowControl w:val="0"/>
      <w:overflowPunct w:val="0"/>
      <w:autoSpaceDE w:val="0"/>
      <w:autoSpaceDN w:val="0"/>
      <w:adjustRightInd w:val="0"/>
      <w:jc w:val="both"/>
    </w:pPr>
    <w:rPr>
      <w:szCs w:val="20"/>
    </w:rPr>
  </w:style>
  <w:style w:type="paragraph" w:customStyle="1" w:styleId="Zkladntext212">
    <w:name w:val="Základní text 212"/>
    <w:basedOn w:val="Normln"/>
    <w:rsid w:val="00AB7A6A"/>
    <w:pPr>
      <w:widowControl w:val="0"/>
      <w:overflowPunct w:val="0"/>
      <w:autoSpaceDE w:val="0"/>
      <w:autoSpaceDN w:val="0"/>
      <w:adjustRightInd w:val="0"/>
      <w:jc w:val="both"/>
    </w:pPr>
    <w:rPr>
      <w:b/>
      <w:szCs w:val="20"/>
      <w:u w:val="single"/>
    </w:rPr>
  </w:style>
  <w:style w:type="paragraph" w:customStyle="1" w:styleId="Textodstavce">
    <w:name w:val="Text odstavce"/>
    <w:basedOn w:val="Normln"/>
    <w:rsid w:val="00AB7A6A"/>
    <w:pPr>
      <w:tabs>
        <w:tab w:val="num" w:pos="0"/>
        <w:tab w:val="left" w:pos="851"/>
      </w:tabs>
      <w:suppressAutoHyphens/>
      <w:spacing w:before="120" w:after="120"/>
      <w:ind w:left="-1275"/>
      <w:jc w:val="both"/>
    </w:pPr>
    <w:rPr>
      <w:szCs w:val="20"/>
      <w:lang w:eastAsia="ar-SA"/>
    </w:rPr>
  </w:style>
  <w:style w:type="paragraph" w:customStyle="1" w:styleId="Zkladntext317">
    <w:name w:val="Základní text 317"/>
    <w:basedOn w:val="Normln"/>
    <w:rsid w:val="009D13A5"/>
    <w:pPr>
      <w:widowControl w:val="0"/>
      <w:overflowPunct w:val="0"/>
      <w:autoSpaceDE w:val="0"/>
      <w:autoSpaceDN w:val="0"/>
      <w:adjustRightInd w:val="0"/>
      <w:jc w:val="both"/>
    </w:pPr>
    <w:rPr>
      <w:szCs w:val="20"/>
    </w:rPr>
  </w:style>
  <w:style w:type="paragraph" w:customStyle="1" w:styleId="Zkladntext213">
    <w:name w:val="Základní text 213"/>
    <w:basedOn w:val="Normln"/>
    <w:rsid w:val="009D13A5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b/>
      <w:szCs w:val="20"/>
      <w:u w:val="single"/>
    </w:rPr>
  </w:style>
  <w:style w:type="numbering" w:customStyle="1" w:styleId="Bezseznamu11">
    <w:name w:val="Bez seznamu11"/>
    <w:next w:val="Bezseznamu"/>
    <w:uiPriority w:val="99"/>
    <w:semiHidden/>
    <w:unhideWhenUsed/>
    <w:rsid w:val="009D13A5"/>
  </w:style>
  <w:style w:type="paragraph" w:customStyle="1" w:styleId="Zkladntext214">
    <w:name w:val="Základní text 214"/>
    <w:basedOn w:val="Normln"/>
    <w:rsid w:val="00103F68"/>
    <w:pPr>
      <w:widowControl w:val="0"/>
      <w:overflowPunct w:val="0"/>
      <w:autoSpaceDE w:val="0"/>
      <w:autoSpaceDN w:val="0"/>
      <w:adjustRightInd w:val="0"/>
      <w:jc w:val="both"/>
    </w:pPr>
    <w:rPr>
      <w:b/>
      <w:szCs w:val="20"/>
      <w:u w:val="single"/>
    </w:rPr>
  </w:style>
  <w:style w:type="paragraph" w:customStyle="1" w:styleId="Zkladntext318">
    <w:name w:val="Základní text 318"/>
    <w:basedOn w:val="Normln"/>
    <w:rsid w:val="00103F68"/>
    <w:pPr>
      <w:widowControl w:val="0"/>
      <w:overflowPunct w:val="0"/>
      <w:autoSpaceDE w:val="0"/>
      <w:autoSpaceDN w:val="0"/>
      <w:adjustRightInd w:val="0"/>
      <w:jc w:val="both"/>
    </w:pPr>
    <w:rPr>
      <w:szCs w:val="20"/>
    </w:rPr>
  </w:style>
  <w:style w:type="paragraph" w:customStyle="1" w:styleId="Zkladntext215">
    <w:name w:val="Základní text 215"/>
    <w:basedOn w:val="Normln"/>
    <w:rsid w:val="00103F68"/>
    <w:pPr>
      <w:widowControl w:val="0"/>
      <w:overflowPunct w:val="0"/>
      <w:autoSpaceDE w:val="0"/>
      <w:autoSpaceDN w:val="0"/>
      <w:adjustRightInd w:val="0"/>
      <w:jc w:val="both"/>
    </w:pPr>
    <w:rPr>
      <w:b/>
      <w:szCs w:val="20"/>
      <w:u w:val="single"/>
    </w:rPr>
  </w:style>
  <w:style w:type="paragraph" w:customStyle="1" w:styleId="Zkladntext319">
    <w:name w:val="Základní text 319"/>
    <w:basedOn w:val="Normln"/>
    <w:rsid w:val="00103F68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</w:tabs>
      <w:overflowPunct w:val="0"/>
      <w:autoSpaceDE w:val="0"/>
      <w:autoSpaceDN w:val="0"/>
      <w:adjustRightInd w:val="0"/>
      <w:spacing w:line="240" w:lineRule="atLeast"/>
      <w:jc w:val="both"/>
      <w:textAlignment w:val="baseline"/>
    </w:pPr>
    <w:rPr>
      <w:szCs w:val="20"/>
    </w:rPr>
  </w:style>
  <w:style w:type="paragraph" w:customStyle="1" w:styleId="Zkladntext3200">
    <w:name w:val="Základní text 320"/>
    <w:basedOn w:val="Normln"/>
    <w:rsid w:val="00103F68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</w:tabs>
      <w:overflowPunct w:val="0"/>
      <w:autoSpaceDE w:val="0"/>
      <w:autoSpaceDN w:val="0"/>
      <w:adjustRightInd w:val="0"/>
      <w:spacing w:line="240" w:lineRule="atLeast"/>
      <w:jc w:val="both"/>
      <w:textAlignment w:val="baseline"/>
    </w:pPr>
    <w:rPr>
      <w:szCs w:val="20"/>
    </w:rPr>
  </w:style>
  <w:style w:type="character" w:customStyle="1" w:styleId="Nadpis4Char1">
    <w:name w:val="Nadpis 4 Char1"/>
    <w:aliases w:val="Char Char Char1"/>
    <w:basedOn w:val="Standardnpsmoodstavce"/>
    <w:semiHidden/>
    <w:rsid w:val="0044662A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/>
    </w:rPr>
  </w:style>
  <w:style w:type="paragraph" w:customStyle="1" w:styleId="msonormal0">
    <w:name w:val="msonormal"/>
    <w:basedOn w:val="Normln"/>
    <w:uiPriority w:val="99"/>
    <w:rsid w:val="0044662A"/>
    <w:pPr>
      <w:spacing w:before="100" w:beforeAutospacing="1" w:after="100" w:afterAutospacing="1"/>
    </w:pPr>
  </w:style>
  <w:style w:type="character" w:customStyle="1" w:styleId="Nadpis3Char0">
    <w:name w:val="Nadpis3 Char"/>
    <w:basedOn w:val="ZkladntextChar"/>
    <w:link w:val="Nadpis30"/>
    <w:locked/>
    <w:rsid w:val="0044662A"/>
    <w:rPr>
      <w:b/>
      <w:bCs/>
      <w:color w:val="000000"/>
      <w:sz w:val="24"/>
      <w:szCs w:val="24"/>
      <w:u w:val="single"/>
    </w:rPr>
  </w:style>
  <w:style w:type="paragraph" w:customStyle="1" w:styleId="Nadpis30">
    <w:name w:val="Nadpis3"/>
    <w:basedOn w:val="Zkladntext"/>
    <w:link w:val="Nadpis3Char0"/>
    <w:qFormat/>
    <w:rsid w:val="0044662A"/>
    <w:pPr>
      <w:widowControl/>
      <w:autoSpaceDE/>
      <w:autoSpaceDN/>
      <w:adjustRightInd/>
      <w:jc w:val="both"/>
    </w:pPr>
    <w:rPr>
      <w:color w:val="000000"/>
      <w:u w:val="single"/>
    </w:rPr>
  </w:style>
  <w:style w:type="paragraph" w:customStyle="1" w:styleId="Styl1">
    <w:name w:val="Styl1"/>
    <w:basedOn w:val="Normln"/>
    <w:rsid w:val="0044662A"/>
    <w:pPr>
      <w:jc w:val="both"/>
    </w:pPr>
  </w:style>
  <w:style w:type="table" w:styleId="Mkatabulky">
    <w:name w:val="Table Grid"/>
    <w:basedOn w:val="Normlntabulka"/>
    <w:uiPriority w:val="39"/>
    <w:rsid w:val="0044662A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31">
    <w:name w:val="l31"/>
    <w:basedOn w:val="Normln"/>
    <w:uiPriority w:val="99"/>
    <w:rsid w:val="00B72241"/>
    <w:pPr>
      <w:spacing w:before="144" w:after="144"/>
      <w:jc w:val="both"/>
    </w:pPr>
  </w:style>
  <w:style w:type="character" w:customStyle="1" w:styleId="hidden-xs">
    <w:name w:val="hidden-xs"/>
    <w:basedOn w:val="Standardnpsmoodstavce"/>
    <w:rsid w:val="000E4F27"/>
  </w:style>
  <w:style w:type="paragraph" w:customStyle="1" w:styleId="Clanek11">
    <w:name w:val="Clanek 1.1"/>
    <w:basedOn w:val="Nadpis2"/>
    <w:uiPriority w:val="99"/>
    <w:qFormat/>
    <w:rsid w:val="000E4F27"/>
    <w:pPr>
      <w:keepNext w:val="0"/>
      <w:tabs>
        <w:tab w:val="num" w:pos="567"/>
      </w:tabs>
      <w:autoSpaceDE/>
      <w:autoSpaceDN/>
      <w:adjustRightInd/>
      <w:spacing w:before="120" w:after="120"/>
      <w:ind w:left="567" w:hanging="567"/>
    </w:pPr>
    <w:rPr>
      <w:rFonts w:cs="Arial"/>
      <w:b w:val="0"/>
      <w:iCs/>
      <w:sz w:val="22"/>
      <w:szCs w:val="28"/>
      <w:lang w:eastAsia="en-US"/>
    </w:rPr>
  </w:style>
  <w:style w:type="paragraph" w:customStyle="1" w:styleId="Claneki">
    <w:name w:val="Clanek (i)"/>
    <w:basedOn w:val="Normln"/>
    <w:uiPriority w:val="99"/>
    <w:qFormat/>
    <w:rsid w:val="000E4F27"/>
    <w:pPr>
      <w:keepNext/>
      <w:tabs>
        <w:tab w:val="num" w:pos="1418"/>
      </w:tabs>
      <w:spacing w:before="120" w:after="120"/>
      <w:ind w:left="1418" w:hanging="426"/>
      <w:jc w:val="both"/>
    </w:pPr>
    <w:rPr>
      <w:color w:val="000000"/>
      <w:sz w:val="22"/>
      <w:lang w:eastAsia="en-US"/>
    </w:rPr>
  </w:style>
  <w:style w:type="paragraph" w:styleId="FormtovanvHTML">
    <w:name w:val="HTML Preformatted"/>
    <w:basedOn w:val="Normln"/>
    <w:link w:val="FormtovanvHTMLChar"/>
    <w:unhideWhenUsed/>
    <w:rsid w:val="00600F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rsid w:val="00600FD1"/>
    <w:rPr>
      <w:rFonts w:ascii="Courier New" w:hAnsi="Courier New" w:cs="Courier New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600FD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600FD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Nadpis1Char1">
    <w:name w:val="Nadpis 1 Char1"/>
    <w:aliases w:val="_Nadpis 1 Char1,Hoofdstukkop Char1,Section Heading Char1,H1 Char1,No numbers Char1,h1 Char1,Heading 1 Char Char1,Základní kapitola Char1,Článek Char1,ARTICLE Style Char1,Article Heading Char1,Framew.1 Char1,F10 - Nadpis 1 Char1,- I Char1"/>
    <w:basedOn w:val="Standardnpsmoodstavce"/>
    <w:uiPriority w:val="9"/>
    <w:rsid w:val="00E8445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cs-CZ"/>
    </w:rPr>
  </w:style>
  <w:style w:type="character" w:customStyle="1" w:styleId="CharChar1">
    <w:name w:val="Char Char1"/>
    <w:semiHidden/>
    <w:locked/>
    <w:rsid w:val="00E8445B"/>
    <w:rPr>
      <w:rFonts w:ascii="Arial" w:eastAsia="Calibri" w:hAnsi="Arial" w:cs="Arial" w:hint="default"/>
      <w:lang w:val="cs-CZ" w:eastAsia="cs-CZ" w:bidi="ar-SA"/>
    </w:rPr>
  </w:style>
  <w:style w:type="character" w:styleId="Zdraznnintenzivn">
    <w:name w:val="Intense Emphasis"/>
    <w:basedOn w:val="Standardnpsmoodstavce"/>
    <w:uiPriority w:val="21"/>
    <w:qFormat/>
    <w:rsid w:val="00A75FF7"/>
    <w:rPr>
      <w:i/>
      <w:iCs/>
      <w:color w:val="5B9BD5" w:themeColor="accent1"/>
    </w:rPr>
  </w:style>
  <w:style w:type="character" w:styleId="Zdraznn">
    <w:name w:val="Emphasis"/>
    <w:uiPriority w:val="20"/>
    <w:qFormat/>
    <w:rsid w:val="00CB1A14"/>
    <w:rPr>
      <w:i/>
      <w:iCs/>
    </w:rPr>
  </w:style>
  <w:style w:type="paragraph" w:customStyle="1" w:styleId="Styl">
    <w:name w:val="Styl"/>
    <w:basedOn w:val="Normln"/>
    <w:link w:val="StylChar"/>
    <w:qFormat/>
    <w:rsid w:val="00CB1A14"/>
    <w:pPr>
      <w:spacing w:after="160" w:line="254" w:lineRule="auto"/>
      <w:jc w:val="both"/>
    </w:pPr>
    <w:rPr>
      <w:rFonts w:eastAsiaTheme="minorHAnsi" w:cstheme="minorBidi"/>
      <w:b/>
      <w:szCs w:val="22"/>
      <w:u w:val="single"/>
      <w:lang w:eastAsia="en-US"/>
    </w:rPr>
  </w:style>
  <w:style w:type="character" w:customStyle="1" w:styleId="StylChar">
    <w:name w:val="Styl Char"/>
    <w:basedOn w:val="Standardnpsmoodstavce"/>
    <w:link w:val="Styl"/>
    <w:rsid w:val="00CB1A14"/>
    <w:rPr>
      <w:rFonts w:eastAsiaTheme="minorHAnsi" w:cstheme="minorBidi"/>
      <w:b/>
      <w:sz w:val="24"/>
      <w:szCs w:val="22"/>
      <w:u w:val="single"/>
      <w:lang w:eastAsia="en-US"/>
    </w:rPr>
  </w:style>
  <w:style w:type="character" w:styleId="Zdraznnjemn">
    <w:name w:val="Subtle Emphasis"/>
    <w:basedOn w:val="Standardnpsmoodstavce"/>
    <w:uiPriority w:val="19"/>
    <w:qFormat/>
    <w:rsid w:val="00C86714"/>
    <w:rPr>
      <w:i/>
      <w:iCs/>
      <w:color w:val="404040" w:themeColor="text1" w:themeTint="BF"/>
    </w:rPr>
  </w:style>
  <w:style w:type="character" w:customStyle="1" w:styleId="datalabel">
    <w:name w:val="datalabel"/>
    <w:basedOn w:val="Standardnpsmoodstavce"/>
    <w:rsid w:val="00824878"/>
  </w:style>
  <w:style w:type="character" w:customStyle="1" w:styleId="lrzxr">
    <w:name w:val="lrzxr"/>
    <w:basedOn w:val="Standardnpsmoodstavce"/>
    <w:rsid w:val="000D01BF"/>
  </w:style>
  <w:style w:type="paragraph" w:styleId="Seznam">
    <w:name w:val="List"/>
    <w:basedOn w:val="Normln"/>
    <w:uiPriority w:val="99"/>
    <w:semiHidden/>
    <w:rsid w:val="00B622FF"/>
    <w:pPr>
      <w:ind w:left="283" w:hanging="283"/>
      <w:jc w:val="both"/>
    </w:pPr>
  </w:style>
  <w:style w:type="paragraph" w:styleId="Pokraovnseznamu2">
    <w:name w:val="List Continue 2"/>
    <w:basedOn w:val="Normln"/>
    <w:uiPriority w:val="99"/>
    <w:semiHidden/>
    <w:rsid w:val="00B622FF"/>
    <w:pPr>
      <w:spacing w:after="120"/>
      <w:ind w:left="566"/>
      <w:jc w:val="both"/>
    </w:pPr>
  </w:style>
  <w:style w:type="character" w:styleId="Odkaznakoment">
    <w:name w:val="annotation reference"/>
    <w:uiPriority w:val="99"/>
    <w:semiHidden/>
    <w:unhideWhenUsed/>
    <w:rsid w:val="00B622F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622FF"/>
    <w:pPr>
      <w:jc w:val="both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622FF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622F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622FF"/>
    <w:rPr>
      <w:b/>
      <w:bCs/>
    </w:rPr>
  </w:style>
  <w:style w:type="paragraph" w:customStyle="1" w:styleId="l15">
    <w:name w:val="l15"/>
    <w:basedOn w:val="Normln"/>
    <w:uiPriority w:val="99"/>
    <w:rsid w:val="00B622FF"/>
    <w:pPr>
      <w:spacing w:before="144" w:after="144"/>
      <w:jc w:val="both"/>
    </w:pPr>
  </w:style>
  <w:style w:type="paragraph" w:customStyle="1" w:styleId="l21">
    <w:name w:val="l21"/>
    <w:basedOn w:val="Normln"/>
    <w:uiPriority w:val="99"/>
    <w:rsid w:val="00B622FF"/>
    <w:pPr>
      <w:spacing w:before="144" w:after="144"/>
      <w:jc w:val="both"/>
    </w:pPr>
  </w:style>
  <w:style w:type="character" w:customStyle="1" w:styleId="valuecj">
    <w:name w:val="value cj"/>
    <w:basedOn w:val="Standardnpsmoodstavce"/>
    <w:rsid w:val="00580C83"/>
  </w:style>
  <w:style w:type="character" w:customStyle="1" w:styleId="platne1">
    <w:name w:val="platne1"/>
    <w:basedOn w:val="Standardnpsmoodstavce"/>
    <w:rsid w:val="00E366AC"/>
  </w:style>
  <w:style w:type="character" w:customStyle="1" w:styleId="apple-style-span">
    <w:name w:val="apple-style-span"/>
    <w:basedOn w:val="Standardnpsmoodstavce"/>
    <w:rsid w:val="00E366AC"/>
  </w:style>
  <w:style w:type="paragraph" w:customStyle="1" w:styleId="Odrky1">
    <w:name w:val="Odrážky 1"/>
    <w:basedOn w:val="Zkladntext"/>
    <w:uiPriority w:val="99"/>
    <w:rsid w:val="00311F66"/>
    <w:pPr>
      <w:widowControl/>
      <w:autoSpaceDE/>
      <w:autoSpaceDN/>
      <w:adjustRightInd/>
      <w:spacing w:before="60" w:after="60" w:line="280" w:lineRule="atLeast"/>
      <w:jc w:val="both"/>
    </w:pPr>
    <w:rPr>
      <w:rFonts w:ascii="Arial" w:hAnsi="Arial" w:cs="Tahoma"/>
      <w:b w:val="0"/>
      <w:bCs w:val="0"/>
      <w:sz w:val="21"/>
      <w:szCs w:val="20"/>
      <w:lang w:eastAsia="en-US"/>
    </w:rPr>
  </w:style>
  <w:style w:type="paragraph" w:customStyle="1" w:styleId="parag">
    <w:name w:val="parag"/>
    <w:basedOn w:val="Normln"/>
    <w:uiPriority w:val="99"/>
    <w:rsid w:val="003D3576"/>
    <w:pPr>
      <w:spacing w:before="100" w:beforeAutospacing="1" w:after="100" w:afterAutospacing="1"/>
    </w:pPr>
  </w:style>
  <w:style w:type="paragraph" w:customStyle="1" w:styleId="odst">
    <w:name w:val="odst"/>
    <w:basedOn w:val="Normln"/>
    <w:uiPriority w:val="99"/>
    <w:rsid w:val="003D357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2179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9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89111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C8C8C8"/>
                <w:right w:val="none" w:sz="0" w:space="0" w:color="auto"/>
              </w:divBdr>
              <w:divsChild>
                <w:div w:id="180638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63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675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209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3345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1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53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93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26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2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5261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1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56329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9994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9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80592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33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77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58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5462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28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67904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48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D3317-3014-4FA2-924D-6DFEA8154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130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30/5 Kancelář starosty</vt:lpstr>
    </vt:vector>
  </TitlesOfParts>
  <Company>HP</Company>
  <LinksUpToDate>false</LinksUpToDate>
  <CharactersWithSpaces>919</CharactersWithSpaces>
  <SharedDoc>false</SharedDoc>
  <HLinks>
    <vt:vector size="12" baseType="variant">
      <vt:variant>
        <vt:i4>13435085</vt:i4>
      </vt:variant>
      <vt:variant>
        <vt:i4>3</vt:i4>
      </vt:variant>
      <vt:variant>
        <vt:i4>0</vt:i4>
      </vt:variant>
      <vt:variant>
        <vt:i4>5</vt:i4>
      </vt:variant>
      <vt:variant>
        <vt:lpwstr>http://www.stránkách/</vt:lpwstr>
      </vt:variant>
      <vt:variant>
        <vt:lpwstr/>
      </vt:variant>
      <vt:variant>
        <vt:i4>13435085</vt:i4>
      </vt:variant>
      <vt:variant>
        <vt:i4>0</vt:i4>
      </vt:variant>
      <vt:variant>
        <vt:i4>0</vt:i4>
      </vt:variant>
      <vt:variant>
        <vt:i4>5</vt:i4>
      </vt:variant>
      <vt:variant>
        <vt:lpwstr>http://www.stránkách/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30/5 Kancelář starosty</dc:title>
  <dc:subject/>
  <dc:creator>Administrator</dc:creator>
  <cp:keywords/>
  <cp:lastModifiedBy>Radmila Brušáková</cp:lastModifiedBy>
  <cp:revision>7</cp:revision>
  <cp:lastPrinted>2020-10-06T05:55:00Z</cp:lastPrinted>
  <dcterms:created xsi:type="dcterms:W3CDTF">2021-03-22T08:30:00Z</dcterms:created>
  <dcterms:modified xsi:type="dcterms:W3CDTF">2022-03-10T06:26:00Z</dcterms:modified>
</cp:coreProperties>
</file>